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FB4C9" w14:textId="77777777" w:rsidR="002F2AC7" w:rsidRPr="002F2AC7" w:rsidRDefault="002F2AC7" w:rsidP="002F2AC7">
      <w:pPr>
        <w:spacing w:before="39"/>
        <w:ind w:left="4360" w:right="4487"/>
        <w:jc w:val="center"/>
        <w:rPr>
          <w:rFonts w:asciiTheme="minorHAnsi" w:hAnsiTheme="minorHAnsi" w:cstheme="minorHAnsi"/>
          <w:sz w:val="22"/>
          <w:szCs w:val="22"/>
        </w:rPr>
      </w:pPr>
      <w:r w:rsidRPr="002F2AC7">
        <w:rPr>
          <w:rFonts w:asciiTheme="minorHAnsi" w:hAnsiTheme="minorHAnsi" w:cstheme="minorHAnsi"/>
          <w:sz w:val="22"/>
          <w:szCs w:val="22"/>
        </w:rPr>
        <w:t>Yaseen Partridge</w:t>
      </w:r>
    </w:p>
    <w:p w14:paraId="217D4605" w14:textId="3952058C" w:rsidR="000816E3" w:rsidRPr="002F2AC7" w:rsidRDefault="00C37F79" w:rsidP="002F2AC7">
      <w:pPr>
        <w:spacing w:before="39"/>
        <w:ind w:left="4360" w:right="4487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2F2AC7">
        <w:rPr>
          <w:rFonts w:asciiTheme="minorHAnsi" w:eastAsia="Cambria" w:hAnsiTheme="minorHAnsi" w:cstheme="minorHAnsi"/>
          <w:w w:val="99"/>
          <w:sz w:val="22"/>
          <w:szCs w:val="22"/>
        </w:rPr>
        <w:t>+971</w:t>
      </w:r>
      <w:r w:rsidRPr="002F2AC7">
        <w:rPr>
          <w:rFonts w:asciiTheme="minorHAnsi" w:eastAsia="Cambria" w:hAnsiTheme="minorHAnsi" w:cstheme="minorHAnsi"/>
          <w:spacing w:val="3"/>
          <w:w w:val="99"/>
          <w:sz w:val="22"/>
          <w:szCs w:val="22"/>
        </w:rPr>
        <w:t>5</w:t>
      </w:r>
      <w:r w:rsidRPr="002F2AC7">
        <w:rPr>
          <w:rFonts w:asciiTheme="minorHAnsi" w:eastAsia="Cambria" w:hAnsiTheme="minorHAnsi" w:cstheme="minorHAnsi"/>
          <w:w w:val="99"/>
          <w:sz w:val="22"/>
          <w:szCs w:val="22"/>
        </w:rPr>
        <w:t>066x</w:t>
      </w:r>
      <w:r w:rsidRPr="002F2AC7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x</w:t>
      </w:r>
      <w:r w:rsidRPr="002F2AC7">
        <w:rPr>
          <w:rFonts w:asciiTheme="minorHAnsi" w:eastAsia="Cambria" w:hAnsiTheme="minorHAnsi" w:cstheme="minorHAnsi"/>
          <w:w w:val="99"/>
          <w:sz w:val="22"/>
          <w:szCs w:val="22"/>
        </w:rPr>
        <w:t>xxx</w:t>
      </w:r>
    </w:p>
    <w:p w14:paraId="5DF3E9C2" w14:textId="2A5C7DC7" w:rsidR="000816E3" w:rsidRPr="002F2AC7" w:rsidRDefault="002F2AC7" w:rsidP="002F2AC7">
      <w:pPr>
        <w:spacing w:before="65"/>
        <w:ind w:left="4430" w:right="4557"/>
        <w:jc w:val="center"/>
        <w:rPr>
          <w:rFonts w:asciiTheme="minorHAnsi" w:eastAsia="Cambria" w:hAnsiTheme="minorHAnsi" w:cstheme="minorHAnsi"/>
          <w:bCs/>
          <w:sz w:val="22"/>
          <w:szCs w:val="22"/>
        </w:rPr>
      </w:pPr>
      <w:r w:rsidRPr="002F2AC7">
        <w:rPr>
          <w:rFonts w:asciiTheme="minorHAnsi" w:eastAsia="Cambria" w:hAnsiTheme="minorHAnsi" w:cstheme="minorHAnsi"/>
          <w:bCs/>
          <w:position w:val="-1"/>
          <w:sz w:val="22"/>
          <w:szCs w:val="22"/>
        </w:rPr>
        <w:t>yaseen@gmail.com</w:t>
      </w:r>
    </w:p>
    <w:p w14:paraId="715B9D4D" w14:textId="77777777" w:rsidR="000816E3" w:rsidRPr="002F2AC7" w:rsidRDefault="000816E3" w:rsidP="002F2AC7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2AE8D67" w14:textId="77777777" w:rsidR="000816E3" w:rsidRPr="002F2AC7" w:rsidRDefault="00C37F79" w:rsidP="002F2AC7">
      <w:pPr>
        <w:spacing w:before="31"/>
        <w:ind w:left="1943" w:right="1946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2F2AC7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2F2AC7">
        <w:rPr>
          <w:rFonts w:asciiTheme="minorHAnsi" w:eastAsia="Cambria" w:hAnsiTheme="minorHAnsi" w:cstheme="minorHAnsi"/>
          <w:b/>
          <w:sz w:val="22"/>
          <w:szCs w:val="22"/>
        </w:rPr>
        <w:t>eni</w:t>
      </w:r>
      <w:r w:rsidRPr="002F2AC7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2F2AC7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2F2AC7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2F2AC7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2F2AC7">
        <w:rPr>
          <w:rFonts w:asciiTheme="minorHAnsi" w:eastAsia="Cambria" w:hAnsiTheme="minorHAnsi" w:cstheme="minorHAnsi"/>
          <w:b/>
          <w:sz w:val="22"/>
          <w:szCs w:val="22"/>
        </w:rPr>
        <w:t>evel</w:t>
      </w:r>
      <w:r w:rsidRPr="002F2AC7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2F2AC7">
        <w:rPr>
          <w:rFonts w:asciiTheme="minorHAnsi" w:eastAsia="Cambria" w:hAnsiTheme="minorHAnsi" w:cstheme="minorHAnsi"/>
          <w:b/>
          <w:sz w:val="22"/>
          <w:szCs w:val="22"/>
        </w:rPr>
        <w:t>Ass</w:t>
      </w:r>
      <w:r w:rsidRPr="002F2AC7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2F2AC7">
        <w:rPr>
          <w:rFonts w:asciiTheme="minorHAnsi" w:eastAsia="Cambria" w:hAnsiTheme="minorHAnsi" w:cstheme="minorHAnsi"/>
          <w:b/>
          <w:sz w:val="22"/>
          <w:szCs w:val="22"/>
        </w:rPr>
        <w:t>gnm</w:t>
      </w:r>
      <w:r w:rsidRPr="002F2AC7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2F2AC7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2F2AC7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2F2AC7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2F2AC7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2F2AC7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2F2AC7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2F2AC7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2F2AC7">
        <w:rPr>
          <w:rFonts w:asciiTheme="minorHAnsi" w:eastAsia="Cambria" w:hAnsiTheme="minorHAnsi" w:cstheme="minorHAnsi"/>
          <w:b/>
          <w:sz w:val="22"/>
          <w:szCs w:val="22"/>
        </w:rPr>
        <w:t>P</w:t>
      </w:r>
      <w:r w:rsidRPr="002F2AC7">
        <w:rPr>
          <w:rFonts w:asciiTheme="minorHAnsi" w:eastAsia="Cambria" w:hAnsiTheme="minorHAnsi" w:cstheme="minorHAnsi"/>
          <w:b/>
          <w:spacing w:val="2"/>
          <w:sz w:val="22"/>
          <w:szCs w:val="22"/>
        </w:rPr>
        <w:t>r</w:t>
      </w:r>
      <w:r w:rsidRPr="002F2AC7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2F2AC7">
        <w:rPr>
          <w:rFonts w:asciiTheme="minorHAnsi" w:eastAsia="Cambria" w:hAnsiTheme="minorHAnsi" w:cstheme="minorHAnsi"/>
          <w:b/>
          <w:sz w:val="22"/>
          <w:szCs w:val="22"/>
        </w:rPr>
        <w:t>je</w:t>
      </w:r>
      <w:r w:rsidRPr="002F2AC7">
        <w:rPr>
          <w:rFonts w:asciiTheme="minorHAnsi" w:eastAsia="Cambria" w:hAnsiTheme="minorHAnsi" w:cstheme="minorHAnsi"/>
          <w:b/>
          <w:spacing w:val="3"/>
          <w:sz w:val="22"/>
          <w:szCs w:val="22"/>
        </w:rPr>
        <w:t>c</w:t>
      </w:r>
      <w:r w:rsidRPr="002F2AC7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2F2AC7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2F2AC7">
        <w:rPr>
          <w:rFonts w:asciiTheme="minorHAnsi" w:eastAsia="Cambria" w:hAnsiTheme="minorHAnsi" w:cstheme="minorHAnsi"/>
          <w:b/>
          <w:spacing w:val="-1"/>
          <w:sz w:val="22"/>
          <w:szCs w:val="22"/>
        </w:rPr>
        <w:t>Ma</w:t>
      </w:r>
      <w:r w:rsidRPr="002F2AC7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2F2AC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2F2AC7">
        <w:rPr>
          <w:rFonts w:asciiTheme="minorHAnsi" w:eastAsia="Cambria" w:hAnsiTheme="minorHAnsi" w:cstheme="minorHAnsi"/>
          <w:b/>
          <w:spacing w:val="2"/>
          <w:sz w:val="22"/>
          <w:szCs w:val="22"/>
        </w:rPr>
        <w:t>g</w:t>
      </w:r>
      <w:r w:rsidRPr="002F2AC7">
        <w:rPr>
          <w:rFonts w:asciiTheme="minorHAnsi" w:eastAsia="Cambria" w:hAnsiTheme="minorHAnsi" w:cstheme="minorHAnsi"/>
          <w:b/>
          <w:sz w:val="22"/>
          <w:szCs w:val="22"/>
        </w:rPr>
        <w:t>eme</w:t>
      </w:r>
      <w:r w:rsidRPr="002F2AC7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2F2AC7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2F2AC7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2F2AC7">
        <w:rPr>
          <w:rFonts w:asciiTheme="minorHAnsi" w:eastAsia="Cambria" w:hAnsiTheme="minorHAnsi" w:cstheme="minorHAnsi"/>
          <w:b/>
          <w:spacing w:val="-1"/>
          <w:sz w:val="22"/>
          <w:szCs w:val="22"/>
        </w:rPr>
        <w:t>w</w:t>
      </w:r>
      <w:r w:rsidRPr="002F2AC7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2F2AC7">
        <w:rPr>
          <w:rFonts w:asciiTheme="minorHAnsi" w:eastAsia="Cambria" w:hAnsiTheme="minorHAnsi" w:cstheme="minorHAnsi"/>
          <w:b/>
          <w:spacing w:val="2"/>
          <w:sz w:val="22"/>
          <w:szCs w:val="22"/>
        </w:rPr>
        <w:t>t</w:t>
      </w:r>
      <w:r w:rsidRPr="002F2AC7">
        <w:rPr>
          <w:rFonts w:asciiTheme="minorHAnsi" w:eastAsia="Cambria" w:hAnsiTheme="minorHAnsi" w:cstheme="minorHAnsi"/>
          <w:b/>
          <w:sz w:val="22"/>
          <w:szCs w:val="22"/>
        </w:rPr>
        <w:t>h</w:t>
      </w:r>
      <w:r w:rsidRPr="002F2AC7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2F2AC7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2F2AC7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2F2AC7">
        <w:rPr>
          <w:rFonts w:asciiTheme="minorHAnsi" w:eastAsia="Cambria" w:hAnsiTheme="minorHAnsi" w:cstheme="minorHAnsi"/>
          <w:b/>
          <w:spacing w:val="2"/>
          <w:sz w:val="22"/>
          <w:szCs w:val="22"/>
        </w:rPr>
        <w:t>r</w:t>
      </w:r>
      <w:r w:rsidRPr="002F2AC7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2F2AC7">
        <w:rPr>
          <w:rFonts w:asciiTheme="minorHAnsi" w:eastAsia="Cambria" w:hAnsiTheme="minorHAnsi" w:cstheme="minorHAnsi"/>
          <w:b/>
          <w:spacing w:val="1"/>
          <w:sz w:val="22"/>
          <w:szCs w:val="22"/>
        </w:rPr>
        <w:t>pu</w:t>
      </w:r>
      <w:r w:rsidRPr="002F2AC7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2F2AC7">
        <w:rPr>
          <w:rFonts w:asciiTheme="minorHAnsi" w:eastAsia="Cambria" w:hAnsiTheme="minorHAnsi" w:cstheme="minorHAnsi"/>
          <w:b/>
          <w:sz w:val="22"/>
          <w:szCs w:val="22"/>
        </w:rPr>
        <w:t>ed</w:t>
      </w:r>
      <w:r w:rsidRPr="002F2AC7">
        <w:rPr>
          <w:rFonts w:asciiTheme="minorHAnsi" w:eastAsia="Cambria" w:hAnsiTheme="minorHAnsi" w:cstheme="minorHAnsi"/>
          <w:b/>
          <w:spacing w:val="-7"/>
          <w:sz w:val="22"/>
          <w:szCs w:val="22"/>
        </w:rPr>
        <w:t xml:space="preserve"> </w:t>
      </w:r>
      <w:r w:rsidRPr="002F2AC7">
        <w:rPr>
          <w:rFonts w:asciiTheme="minorHAnsi" w:eastAsia="Cambria" w:hAnsiTheme="minorHAnsi" w:cstheme="minorHAnsi"/>
          <w:b/>
          <w:spacing w:val="2"/>
          <w:w w:val="99"/>
          <w:sz w:val="22"/>
          <w:szCs w:val="22"/>
        </w:rPr>
        <w:t>o</w:t>
      </w:r>
      <w:r w:rsidRPr="002F2AC7">
        <w:rPr>
          <w:rFonts w:asciiTheme="minorHAnsi" w:eastAsia="Cambria" w:hAnsiTheme="minorHAnsi" w:cstheme="minorHAnsi"/>
          <w:b/>
          <w:spacing w:val="-1"/>
          <w:w w:val="99"/>
          <w:sz w:val="22"/>
          <w:szCs w:val="22"/>
        </w:rPr>
        <w:t>r</w:t>
      </w:r>
      <w:r w:rsidRPr="002F2AC7">
        <w:rPr>
          <w:rFonts w:asciiTheme="minorHAnsi" w:eastAsia="Cambria" w:hAnsiTheme="minorHAnsi" w:cstheme="minorHAnsi"/>
          <w:b/>
          <w:spacing w:val="2"/>
          <w:w w:val="99"/>
          <w:sz w:val="22"/>
          <w:szCs w:val="22"/>
        </w:rPr>
        <w:t>g</w:t>
      </w:r>
      <w:r w:rsidRPr="002F2AC7">
        <w:rPr>
          <w:rFonts w:asciiTheme="minorHAnsi" w:eastAsia="Cambria" w:hAnsiTheme="minorHAnsi" w:cstheme="minorHAnsi"/>
          <w:b/>
          <w:spacing w:val="-1"/>
          <w:w w:val="99"/>
          <w:sz w:val="22"/>
          <w:szCs w:val="22"/>
        </w:rPr>
        <w:t>a</w:t>
      </w:r>
      <w:r w:rsidRPr="002F2AC7">
        <w:rPr>
          <w:rFonts w:asciiTheme="minorHAnsi" w:eastAsia="Cambria" w:hAnsiTheme="minorHAnsi" w:cstheme="minorHAnsi"/>
          <w:b/>
          <w:w w:val="99"/>
          <w:sz w:val="22"/>
          <w:szCs w:val="22"/>
        </w:rPr>
        <w:t>n</w:t>
      </w:r>
      <w:r w:rsidRPr="002F2AC7">
        <w:rPr>
          <w:rFonts w:asciiTheme="minorHAnsi" w:eastAsia="Cambria" w:hAnsiTheme="minorHAnsi" w:cstheme="minorHAnsi"/>
          <w:b/>
          <w:spacing w:val="2"/>
          <w:w w:val="99"/>
          <w:sz w:val="22"/>
          <w:szCs w:val="22"/>
        </w:rPr>
        <w:t>i</w:t>
      </w:r>
      <w:r w:rsidRPr="002F2AC7">
        <w:rPr>
          <w:rFonts w:asciiTheme="minorHAnsi" w:eastAsia="Cambria" w:hAnsiTheme="minorHAnsi" w:cstheme="minorHAnsi"/>
          <w:b/>
          <w:w w:val="99"/>
          <w:sz w:val="22"/>
          <w:szCs w:val="22"/>
        </w:rPr>
        <w:t>s</w:t>
      </w:r>
      <w:r w:rsidRPr="002F2AC7">
        <w:rPr>
          <w:rFonts w:asciiTheme="minorHAnsi" w:eastAsia="Cambria" w:hAnsiTheme="minorHAnsi" w:cstheme="minorHAnsi"/>
          <w:b/>
          <w:spacing w:val="1"/>
          <w:w w:val="99"/>
          <w:sz w:val="22"/>
          <w:szCs w:val="22"/>
        </w:rPr>
        <w:t>a</w:t>
      </w:r>
      <w:r w:rsidRPr="002F2AC7">
        <w:rPr>
          <w:rFonts w:asciiTheme="minorHAnsi" w:eastAsia="Cambria" w:hAnsiTheme="minorHAnsi" w:cstheme="minorHAnsi"/>
          <w:b/>
          <w:spacing w:val="-1"/>
          <w:w w:val="99"/>
          <w:sz w:val="22"/>
          <w:szCs w:val="22"/>
        </w:rPr>
        <w:t>t</w:t>
      </w:r>
      <w:r w:rsidRPr="002F2AC7">
        <w:rPr>
          <w:rFonts w:asciiTheme="minorHAnsi" w:eastAsia="Cambria" w:hAnsiTheme="minorHAnsi" w:cstheme="minorHAnsi"/>
          <w:b/>
          <w:w w:val="99"/>
          <w:sz w:val="22"/>
          <w:szCs w:val="22"/>
        </w:rPr>
        <w:t>i</w:t>
      </w:r>
      <w:r w:rsidRPr="002F2AC7">
        <w:rPr>
          <w:rFonts w:asciiTheme="minorHAnsi" w:eastAsia="Cambria" w:hAnsiTheme="minorHAnsi" w:cstheme="minorHAnsi"/>
          <w:b/>
          <w:spacing w:val="2"/>
          <w:w w:val="99"/>
          <w:sz w:val="22"/>
          <w:szCs w:val="22"/>
        </w:rPr>
        <w:t>o</w:t>
      </w:r>
      <w:r w:rsidRPr="002F2AC7">
        <w:rPr>
          <w:rFonts w:asciiTheme="minorHAnsi" w:eastAsia="Cambria" w:hAnsiTheme="minorHAnsi" w:cstheme="minorHAnsi"/>
          <w:b/>
          <w:w w:val="99"/>
          <w:sz w:val="22"/>
          <w:szCs w:val="22"/>
        </w:rPr>
        <w:t>n</w:t>
      </w:r>
    </w:p>
    <w:p w14:paraId="37F93A5E" w14:textId="66E4681C" w:rsidR="000816E3" w:rsidRPr="002F2AC7" w:rsidRDefault="00C37F79" w:rsidP="002F2AC7">
      <w:pPr>
        <w:spacing w:before="65"/>
        <w:ind w:left="338" w:right="342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2F2AC7">
        <w:rPr>
          <w:rFonts w:asciiTheme="minorHAnsi" w:eastAsia="Cambria" w:hAnsiTheme="minorHAnsi" w:cstheme="minorHAnsi"/>
          <w:i/>
          <w:spacing w:val="1"/>
          <w:sz w:val="22"/>
          <w:szCs w:val="22"/>
        </w:rPr>
        <w:t>Ha</w:t>
      </w:r>
      <w:r w:rsidRPr="002F2AC7">
        <w:rPr>
          <w:rFonts w:asciiTheme="minorHAnsi" w:eastAsia="Cambria" w:hAnsiTheme="minorHAnsi" w:cstheme="minorHAnsi"/>
          <w:i/>
          <w:spacing w:val="-1"/>
          <w:sz w:val="22"/>
          <w:szCs w:val="22"/>
        </w:rPr>
        <w:t>nd</w:t>
      </w:r>
      <w:r w:rsidRPr="002F2AC7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2F2AC7">
        <w:rPr>
          <w:rFonts w:asciiTheme="minorHAnsi" w:eastAsia="Cambria" w:hAnsiTheme="minorHAnsi" w:cstheme="minorHAnsi"/>
          <w:i/>
          <w:spacing w:val="-1"/>
          <w:sz w:val="22"/>
          <w:szCs w:val="22"/>
        </w:rPr>
        <w:t>-</w:t>
      </w:r>
      <w:r w:rsidRPr="002F2AC7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2F2AC7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2F2AC7">
        <w:rPr>
          <w:rFonts w:asciiTheme="minorHAnsi" w:eastAsia="Cambria" w:hAnsiTheme="minorHAnsi" w:cstheme="minorHAnsi"/>
          <w:i/>
          <w:spacing w:val="-7"/>
          <w:sz w:val="22"/>
          <w:szCs w:val="22"/>
        </w:rPr>
        <w:t xml:space="preserve"> </w:t>
      </w:r>
      <w:r w:rsidRPr="002F2AC7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2F2AC7">
        <w:rPr>
          <w:rFonts w:asciiTheme="minorHAnsi" w:eastAsia="Cambria" w:hAnsiTheme="minorHAnsi" w:cstheme="minorHAnsi"/>
          <w:i/>
          <w:spacing w:val="-1"/>
          <w:sz w:val="22"/>
          <w:szCs w:val="22"/>
        </w:rPr>
        <w:t>x</w:t>
      </w:r>
      <w:r w:rsidRPr="002F2AC7">
        <w:rPr>
          <w:rFonts w:asciiTheme="minorHAnsi" w:eastAsia="Cambria" w:hAnsiTheme="minorHAnsi" w:cstheme="minorHAnsi"/>
          <w:i/>
          <w:spacing w:val="1"/>
          <w:sz w:val="22"/>
          <w:szCs w:val="22"/>
        </w:rPr>
        <w:t>p</w:t>
      </w:r>
      <w:r w:rsidRPr="002F2AC7">
        <w:rPr>
          <w:rFonts w:asciiTheme="minorHAnsi" w:eastAsia="Cambria" w:hAnsiTheme="minorHAnsi" w:cstheme="minorHAnsi"/>
          <w:i/>
          <w:sz w:val="22"/>
          <w:szCs w:val="22"/>
        </w:rPr>
        <w:t>er</w:t>
      </w:r>
      <w:r w:rsidRPr="002F2AC7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2F2AC7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2F2AC7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2F2AC7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2F2AC7">
        <w:rPr>
          <w:rFonts w:asciiTheme="minorHAnsi" w:eastAsia="Cambria" w:hAnsiTheme="minorHAnsi" w:cstheme="minorHAnsi"/>
          <w:i/>
          <w:spacing w:val="-5"/>
          <w:sz w:val="22"/>
          <w:szCs w:val="22"/>
        </w:rPr>
        <w:t xml:space="preserve"> </w:t>
      </w:r>
      <w:r w:rsidRPr="002F2AC7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2F2AC7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2F2AC7">
        <w:rPr>
          <w:rFonts w:asciiTheme="minorHAnsi" w:eastAsia="Cambria" w:hAnsiTheme="minorHAnsi" w:cstheme="minorHAnsi"/>
          <w:i/>
          <w:spacing w:val="-4"/>
          <w:sz w:val="22"/>
          <w:szCs w:val="22"/>
        </w:rPr>
        <w:t xml:space="preserve"> </w:t>
      </w:r>
      <w:r w:rsidRPr="002F2AC7">
        <w:rPr>
          <w:rFonts w:asciiTheme="minorHAnsi" w:eastAsia="Cambria" w:hAnsiTheme="minorHAnsi" w:cstheme="minorHAnsi"/>
          <w:i/>
          <w:sz w:val="22"/>
          <w:szCs w:val="22"/>
        </w:rPr>
        <w:t>he</w:t>
      </w:r>
      <w:r w:rsidRPr="002F2AC7">
        <w:rPr>
          <w:rFonts w:asciiTheme="minorHAnsi" w:eastAsia="Cambria" w:hAnsiTheme="minorHAnsi" w:cstheme="minorHAnsi"/>
          <w:i/>
          <w:spacing w:val="3"/>
          <w:sz w:val="22"/>
          <w:szCs w:val="22"/>
        </w:rPr>
        <w:t>a</w:t>
      </w:r>
      <w:r w:rsidRPr="002F2AC7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2F2AC7">
        <w:rPr>
          <w:rFonts w:asciiTheme="minorHAnsi" w:eastAsia="Cambria" w:hAnsiTheme="minorHAnsi" w:cstheme="minorHAnsi"/>
          <w:i/>
          <w:spacing w:val="1"/>
          <w:sz w:val="22"/>
          <w:szCs w:val="22"/>
        </w:rPr>
        <w:t>in</w:t>
      </w:r>
      <w:r w:rsidRPr="002F2AC7">
        <w:rPr>
          <w:rFonts w:asciiTheme="minorHAnsi" w:eastAsia="Cambria" w:hAnsiTheme="minorHAnsi" w:cstheme="minorHAnsi"/>
          <w:i/>
          <w:sz w:val="22"/>
          <w:szCs w:val="22"/>
        </w:rPr>
        <w:t>g</w:t>
      </w:r>
      <w:r w:rsidRPr="002F2AC7">
        <w:rPr>
          <w:rFonts w:asciiTheme="minorHAnsi" w:eastAsia="Cambria" w:hAnsiTheme="minorHAnsi" w:cstheme="minorHAnsi"/>
          <w:i/>
          <w:spacing w:val="-9"/>
          <w:sz w:val="22"/>
          <w:szCs w:val="22"/>
        </w:rPr>
        <w:t xml:space="preserve"> </w:t>
      </w:r>
      <w:r w:rsidRPr="002F2AC7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2F2AC7">
        <w:rPr>
          <w:rFonts w:asciiTheme="minorHAnsi" w:eastAsia="Cambria" w:hAnsiTheme="minorHAnsi" w:cstheme="minorHAnsi"/>
          <w:i/>
          <w:spacing w:val="2"/>
          <w:sz w:val="22"/>
          <w:szCs w:val="22"/>
        </w:rPr>
        <w:t>v</w:t>
      </w:r>
      <w:r w:rsidRPr="002F2AC7">
        <w:rPr>
          <w:rFonts w:asciiTheme="minorHAnsi" w:eastAsia="Cambria" w:hAnsiTheme="minorHAnsi" w:cstheme="minorHAnsi"/>
          <w:i/>
          <w:sz w:val="22"/>
          <w:szCs w:val="22"/>
        </w:rPr>
        <w:t>er</w:t>
      </w:r>
      <w:r w:rsidRPr="002F2AC7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2F2AC7">
        <w:rPr>
          <w:rFonts w:asciiTheme="minorHAnsi" w:eastAsia="Cambria" w:hAnsiTheme="minorHAnsi" w:cstheme="minorHAnsi"/>
          <w:i/>
          <w:sz w:val="22"/>
          <w:szCs w:val="22"/>
        </w:rPr>
        <w:t>ll</w:t>
      </w:r>
      <w:r w:rsidRPr="002F2AC7">
        <w:rPr>
          <w:rFonts w:asciiTheme="minorHAnsi" w:eastAsia="Cambria" w:hAnsiTheme="minorHAnsi" w:cstheme="minorHAnsi"/>
          <w:i/>
          <w:spacing w:val="-7"/>
          <w:sz w:val="22"/>
          <w:szCs w:val="22"/>
        </w:rPr>
        <w:t xml:space="preserve"> </w:t>
      </w:r>
      <w:r w:rsidRPr="002F2AC7">
        <w:rPr>
          <w:rFonts w:asciiTheme="minorHAnsi" w:eastAsia="Cambria" w:hAnsiTheme="minorHAnsi" w:cstheme="minorHAnsi"/>
          <w:i/>
          <w:spacing w:val="1"/>
          <w:sz w:val="22"/>
          <w:szCs w:val="22"/>
        </w:rPr>
        <w:t>p</w:t>
      </w:r>
      <w:r w:rsidRPr="002F2AC7">
        <w:rPr>
          <w:rFonts w:asciiTheme="minorHAnsi" w:eastAsia="Cambria" w:hAnsiTheme="minorHAnsi" w:cstheme="minorHAnsi"/>
          <w:i/>
          <w:sz w:val="22"/>
          <w:szCs w:val="22"/>
        </w:rPr>
        <w:t>roj</w:t>
      </w:r>
      <w:r w:rsidRPr="002F2AC7">
        <w:rPr>
          <w:rFonts w:asciiTheme="minorHAnsi" w:eastAsia="Cambria" w:hAnsiTheme="minorHAnsi" w:cstheme="minorHAnsi"/>
          <w:i/>
          <w:spacing w:val="3"/>
          <w:sz w:val="22"/>
          <w:szCs w:val="22"/>
        </w:rPr>
        <w:t>e</w:t>
      </w:r>
      <w:r w:rsidRPr="002F2AC7">
        <w:rPr>
          <w:rFonts w:asciiTheme="minorHAnsi" w:eastAsia="Cambria" w:hAnsiTheme="minorHAnsi" w:cstheme="minorHAnsi"/>
          <w:i/>
          <w:sz w:val="22"/>
          <w:szCs w:val="22"/>
        </w:rPr>
        <w:t>ct</w:t>
      </w:r>
      <w:r w:rsidRPr="002F2AC7">
        <w:rPr>
          <w:rFonts w:asciiTheme="minorHAnsi" w:eastAsia="Cambria" w:hAnsiTheme="minorHAnsi" w:cstheme="minorHAnsi"/>
          <w:i/>
          <w:spacing w:val="-6"/>
          <w:sz w:val="22"/>
          <w:szCs w:val="22"/>
        </w:rPr>
        <w:t xml:space="preserve"> </w:t>
      </w:r>
      <w:r w:rsidRPr="002F2AC7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2F2AC7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2F2AC7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2F2AC7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2F2AC7">
        <w:rPr>
          <w:rFonts w:asciiTheme="minorHAnsi" w:eastAsia="Cambria" w:hAnsiTheme="minorHAnsi" w:cstheme="minorHAnsi"/>
          <w:i/>
          <w:spacing w:val="2"/>
          <w:sz w:val="22"/>
          <w:szCs w:val="22"/>
        </w:rPr>
        <w:t>v</w:t>
      </w:r>
      <w:r w:rsidRPr="002F2AC7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2F2AC7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2F2AC7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2F2AC7">
        <w:rPr>
          <w:rFonts w:asciiTheme="minorHAnsi" w:eastAsia="Cambria" w:hAnsiTheme="minorHAnsi" w:cstheme="minorHAnsi"/>
          <w:i/>
          <w:sz w:val="22"/>
          <w:szCs w:val="22"/>
        </w:rPr>
        <w:t>es</w:t>
      </w:r>
      <w:r w:rsidRPr="002F2AC7">
        <w:rPr>
          <w:rFonts w:asciiTheme="minorHAnsi" w:eastAsia="Cambria" w:hAnsiTheme="minorHAnsi" w:cstheme="minorHAnsi"/>
          <w:i/>
          <w:spacing w:val="-8"/>
          <w:sz w:val="22"/>
          <w:szCs w:val="22"/>
        </w:rPr>
        <w:t xml:space="preserve"> </w:t>
      </w:r>
      <w:r w:rsidRPr="002F2AC7">
        <w:rPr>
          <w:rFonts w:asciiTheme="minorHAnsi" w:eastAsia="Cambria" w:hAnsiTheme="minorHAnsi" w:cstheme="minorHAnsi"/>
          <w:i/>
          <w:spacing w:val="3"/>
          <w:sz w:val="22"/>
          <w:szCs w:val="22"/>
        </w:rPr>
        <w:t>r</w:t>
      </w:r>
      <w:r w:rsidRPr="002F2AC7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2F2AC7">
        <w:rPr>
          <w:rFonts w:asciiTheme="minorHAnsi" w:eastAsia="Cambria" w:hAnsiTheme="minorHAnsi" w:cstheme="minorHAnsi"/>
          <w:i/>
          <w:spacing w:val="2"/>
          <w:sz w:val="22"/>
          <w:szCs w:val="22"/>
        </w:rPr>
        <w:t>g</w:t>
      </w:r>
      <w:r w:rsidRPr="002F2AC7">
        <w:rPr>
          <w:rFonts w:asciiTheme="minorHAnsi" w:eastAsia="Cambria" w:hAnsiTheme="minorHAnsi" w:cstheme="minorHAnsi"/>
          <w:i/>
          <w:sz w:val="22"/>
          <w:szCs w:val="22"/>
        </w:rPr>
        <w:t>ht</w:t>
      </w:r>
      <w:r w:rsidRPr="002F2AC7">
        <w:rPr>
          <w:rFonts w:asciiTheme="minorHAnsi" w:eastAsia="Cambria" w:hAnsiTheme="minorHAnsi" w:cstheme="minorHAnsi"/>
          <w:i/>
          <w:spacing w:val="-4"/>
          <w:sz w:val="22"/>
          <w:szCs w:val="22"/>
        </w:rPr>
        <w:t xml:space="preserve"> </w:t>
      </w:r>
      <w:r w:rsidRPr="002F2AC7">
        <w:rPr>
          <w:rFonts w:asciiTheme="minorHAnsi" w:eastAsia="Cambria" w:hAnsiTheme="minorHAnsi" w:cstheme="minorHAnsi"/>
          <w:i/>
          <w:spacing w:val="-1"/>
          <w:sz w:val="22"/>
          <w:szCs w:val="22"/>
        </w:rPr>
        <w:t>f</w:t>
      </w:r>
      <w:r w:rsidRPr="002F2AC7">
        <w:rPr>
          <w:rFonts w:asciiTheme="minorHAnsi" w:eastAsia="Cambria" w:hAnsiTheme="minorHAnsi" w:cstheme="minorHAnsi"/>
          <w:i/>
          <w:sz w:val="22"/>
          <w:szCs w:val="22"/>
        </w:rPr>
        <w:t>rom</w:t>
      </w:r>
      <w:r w:rsidRPr="002F2AC7">
        <w:rPr>
          <w:rFonts w:asciiTheme="minorHAnsi" w:eastAsia="Cambria" w:hAnsiTheme="minorHAnsi" w:cstheme="minorHAnsi"/>
          <w:i/>
          <w:spacing w:val="-3"/>
          <w:sz w:val="22"/>
          <w:szCs w:val="22"/>
        </w:rPr>
        <w:t xml:space="preserve"> </w:t>
      </w:r>
      <w:r w:rsidRPr="002F2AC7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2F2AC7">
        <w:rPr>
          <w:rFonts w:asciiTheme="minorHAnsi" w:eastAsia="Cambria" w:hAnsiTheme="minorHAnsi" w:cstheme="minorHAnsi"/>
          <w:i/>
          <w:sz w:val="22"/>
          <w:szCs w:val="22"/>
        </w:rPr>
        <w:t>he</w:t>
      </w:r>
      <w:r w:rsidRPr="002F2AC7">
        <w:rPr>
          <w:rFonts w:asciiTheme="minorHAnsi" w:eastAsia="Cambria" w:hAnsiTheme="minorHAnsi" w:cstheme="minorHAnsi"/>
          <w:i/>
          <w:spacing w:val="-4"/>
          <w:sz w:val="22"/>
          <w:szCs w:val="22"/>
        </w:rPr>
        <w:t xml:space="preserve"> </w:t>
      </w:r>
      <w:r w:rsidRPr="002F2AC7">
        <w:rPr>
          <w:rFonts w:asciiTheme="minorHAnsi" w:eastAsia="Cambria" w:hAnsiTheme="minorHAnsi" w:cstheme="minorHAnsi"/>
          <w:i/>
          <w:spacing w:val="3"/>
          <w:sz w:val="22"/>
          <w:szCs w:val="22"/>
        </w:rPr>
        <w:t>c</w:t>
      </w:r>
      <w:r w:rsidRPr="002F2AC7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2F2AC7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2F2AC7">
        <w:rPr>
          <w:rFonts w:asciiTheme="minorHAnsi" w:eastAsia="Cambria" w:hAnsiTheme="minorHAnsi" w:cstheme="minorHAnsi"/>
          <w:i/>
          <w:sz w:val="22"/>
          <w:szCs w:val="22"/>
        </w:rPr>
        <w:t>ce</w:t>
      </w:r>
      <w:r w:rsidRPr="002F2AC7">
        <w:rPr>
          <w:rFonts w:asciiTheme="minorHAnsi" w:eastAsia="Cambria" w:hAnsiTheme="minorHAnsi" w:cstheme="minorHAnsi"/>
          <w:i/>
          <w:spacing w:val="1"/>
          <w:sz w:val="22"/>
          <w:szCs w:val="22"/>
        </w:rPr>
        <w:t>p</w:t>
      </w:r>
      <w:r w:rsidRPr="002F2AC7">
        <w:rPr>
          <w:rFonts w:asciiTheme="minorHAnsi" w:eastAsia="Cambria" w:hAnsiTheme="minorHAnsi" w:cstheme="minorHAnsi"/>
          <w:i/>
          <w:spacing w:val="3"/>
          <w:sz w:val="22"/>
          <w:szCs w:val="22"/>
        </w:rPr>
        <w:t>t</w:t>
      </w:r>
      <w:r w:rsidRPr="002F2AC7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2F2AC7">
        <w:rPr>
          <w:rFonts w:asciiTheme="minorHAnsi" w:eastAsia="Cambria" w:hAnsiTheme="minorHAnsi" w:cstheme="minorHAnsi"/>
          <w:i/>
          <w:sz w:val="22"/>
          <w:szCs w:val="22"/>
        </w:rPr>
        <w:t>al</w:t>
      </w:r>
      <w:r w:rsidRPr="002F2AC7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2F2AC7">
        <w:rPr>
          <w:rFonts w:asciiTheme="minorHAnsi" w:eastAsia="Cambria" w:hAnsiTheme="minorHAnsi" w:cstheme="minorHAnsi"/>
          <w:i/>
          <w:spacing w:val="-1"/>
          <w:sz w:val="22"/>
          <w:szCs w:val="22"/>
        </w:rPr>
        <w:t>z</w:t>
      </w:r>
      <w:r w:rsidRPr="002F2AC7">
        <w:rPr>
          <w:rFonts w:asciiTheme="minorHAnsi" w:eastAsia="Cambria" w:hAnsiTheme="minorHAnsi" w:cstheme="minorHAnsi"/>
          <w:i/>
          <w:spacing w:val="1"/>
          <w:sz w:val="22"/>
          <w:szCs w:val="22"/>
        </w:rPr>
        <w:t>at</w:t>
      </w:r>
      <w:r w:rsidRPr="002F2AC7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2F2AC7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2F2AC7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2F2AC7">
        <w:rPr>
          <w:rFonts w:asciiTheme="minorHAnsi" w:eastAsia="Cambria" w:hAnsiTheme="minorHAnsi" w:cstheme="minorHAnsi"/>
          <w:i/>
          <w:spacing w:val="-17"/>
          <w:sz w:val="22"/>
          <w:szCs w:val="22"/>
        </w:rPr>
        <w:t xml:space="preserve"> </w:t>
      </w:r>
      <w:r w:rsidRPr="002F2AC7">
        <w:rPr>
          <w:rFonts w:asciiTheme="minorHAnsi" w:eastAsia="Cambria" w:hAnsiTheme="minorHAnsi" w:cstheme="minorHAnsi"/>
          <w:i/>
          <w:spacing w:val="1"/>
          <w:sz w:val="22"/>
          <w:szCs w:val="22"/>
        </w:rPr>
        <w:t>sta</w:t>
      </w:r>
      <w:r w:rsidRPr="002F2AC7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2F2AC7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2F2AC7">
        <w:rPr>
          <w:rFonts w:asciiTheme="minorHAnsi" w:eastAsia="Cambria" w:hAnsiTheme="minorHAnsi" w:cstheme="minorHAnsi"/>
          <w:i/>
          <w:spacing w:val="-5"/>
          <w:sz w:val="22"/>
          <w:szCs w:val="22"/>
        </w:rPr>
        <w:t xml:space="preserve"> </w:t>
      </w:r>
      <w:r w:rsidRPr="002F2AC7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2F2AC7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2F2AC7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2F2AC7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2F2AC7">
        <w:rPr>
          <w:rFonts w:asciiTheme="minorHAnsi" w:eastAsia="Cambria" w:hAnsiTheme="minorHAnsi" w:cstheme="minorHAnsi"/>
          <w:i/>
          <w:sz w:val="22"/>
          <w:szCs w:val="22"/>
        </w:rPr>
        <w:t>he</w:t>
      </w:r>
      <w:r w:rsidRPr="002F2AC7">
        <w:rPr>
          <w:rFonts w:asciiTheme="minorHAnsi" w:eastAsia="Cambria" w:hAnsiTheme="minorHAnsi" w:cstheme="minorHAnsi"/>
          <w:i/>
          <w:spacing w:val="-4"/>
          <w:sz w:val="22"/>
          <w:szCs w:val="22"/>
        </w:rPr>
        <w:t xml:space="preserve"> </w:t>
      </w:r>
      <w:r w:rsidRPr="002F2AC7">
        <w:rPr>
          <w:rFonts w:asciiTheme="minorHAnsi" w:eastAsia="Cambria" w:hAnsiTheme="minorHAnsi" w:cstheme="minorHAnsi"/>
          <w:i/>
          <w:spacing w:val="3"/>
          <w:sz w:val="22"/>
          <w:szCs w:val="22"/>
        </w:rPr>
        <w:t>e</w:t>
      </w:r>
      <w:r w:rsidRPr="002F2AC7">
        <w:rPr>
          <w:rFonts w:asciiTheme="minorHAnsi" w:eastAsia="Cambria" w:hAnsiTheme="minorHAnsi" w:cstheme="minorHAnsi"/>
          <w:i/>
          <w:spacing w:val="-1"/>
          <w:sz w:val="22"/>
          <w:szCs w:val="22"/>
        </w:rPr>
        <w:t>x</w:t>
      </w:r>
      <w:r w:rsidRPr="002F2AC7">
        <w:rPr>
          <w:rFonts w:asciiTheme="minorHAnsi" w:eastAsia="Cambria" w:hAnsiTheme="minorHAnsi" w:cstheme="minorHAnsi"/>
          <w:i/>
          <w:sz w:val="22"/>
          <w:szCs w:val="22"/>
        </w:rPr>
        <w:t>ec</w:t>
      </w:r>
      <w:r w:rsidRPr="002F2AC7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2F2AC7">
        <w:rPr>
          <w:rFonts w:asciiTheme="minorHAnsi" w:eastAsia="Cambria" w:hAnsiTheme="minorHAnsi" w:cstheme="minorHAnsi"/>
          <w:i/>
          <w:spacing w:val="3"/>
          <w:sz w:val="22"/>
          <w:szCs w:val="22"/>
        </w:rPr>
        <w:t>t</w:t>
      </w:r>
      <w:r w:rsidRPr="002F2AC7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2F2AC7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2F2AC7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2F2AC7">
        <w:rPr>
          <w:rFonts w:asciiTheme="minorHAnsi" w:eastAsia="Cambria" w:hAnsiTheme="minorHAnsi" w:cstheme="minorHAnsi"/>
          <w:i/>
          <w:spacing w:val="-10"/>
          <w:sz w:val="22"/>
          <w:szCs w:val="22"/>
        </w:rPr>
        <w:t xml:space="preserve"> </w:t>
      </w:r>
      <w:r w:rsidRPr="002F2AC7">
        <w:rPr>
          <w:rFonts w:asciiTheme="minorHAnsi" w:eastAsia="Cambria" w:hAnsiTheme="minorHAnsi" w:cstheme="minorHAnsi"/>
          <w:i/>
          <w:spacing w:val="1"/>
          <w:sz w:val="22"/>
          <w:szCs w:val="22"/>
        </w:rPr>
        <w:t>an</w:t>
      </w:r>
      <w:r w:rsidRPr="002F2AC7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2F2AC7">
        <w:rPr>
          <w:rFonts w:asciiTheme="minorHAnsi" w:eastAsia="Cambria" w:hAnsiTheme="minorHAnsi" w:cstheme="minorHAnsi"/>
          <w:i/>
          <w:spacing w:val="-3"/>
          <w:sz w:val="22"/>
          <w:szCs w:val="22"/>
        </w:rPr>
        <w:t xml:space="preserve"> </w:t>
      </w:r>
      <w:r w:rsidRPr="002F2AC7">
        <w:rPr>
          <w:rFonts w:asciiTheme="minorHAnsi" w:eastAsia="Cambria" w:hAnsiTheme="minorHAnsi" w:cstheme="minorHAnsi"/>
          <w:i/>
          <w:w w:val="99"/>
          <w:sz w:val="22"/>
          <w:szCs w:val="22"/>
        </w:rPr>
        <w:t>clo</w:t>
      </w:r>
      <w:r w:rsidRPr="002F2AC7">
        <w:rPr>
          <w:rFonts w:asciiTheme="minorHAnsi" w:eastAsia="Cambria" w:hAnsiTheme="minorHAnsi" w:cstheme="minorHAnsi"/>
          <w:i/>
          <w:spacing w:val="1"/>
          <w:w w:val="99"/>
          <w:sz w:val="22"/>
          <w:szCs w:val="22"/>
        </w:rPr>
        <w:t>s</w:t>
      </w:r>
      <w:r w:rsidRPr="002F2AC7">
        <w:rPr>
          <w:rFonts w:asciiTheme="minorHAnsi" w:eastAsia="Cambria" w:hAnsiTheme="minorHAnsi" w:cstheme="minorHAnsi"/>
          <w:i/>
          <w:w w:val="99"/>
          <w:sz w:val="22"/>
          <w:szCs w:val="22"/>
        </w:rPr>
        <w:t>e</w:t>
      </w:r>
      <w:r w:rsidRPr="002F2AC7">
        <w:rPr>
          <w:rFonts w:asciiTheme="minorHAnsi" w:eastAsia="Cambria" w:hAnsiTheme="minorHAnsi" w:cstheme="minorHAnsi"/>
          <w:i/>
          <w:spacing w:val="-1"/>
          <w:w w:val="99"/>
          <w:sz w:val="22"/>
          <w:szCs w:val="22"/>
        </w:rPr>
        <w:t>-</w:t>
      </w:r>
      <w:r w:rsidRPr="002F2AC7">
        <w:rPr>
          <w:rFonts w:asciiTheme="minorHAnsi" w:eastAsia="Cambria" w:hAnsiTheme="minorHAnsi" w:cstheme="minorHAnsi"/>
          <w:i/>
          <w:spacing w:val="2"/>
          <w:w w:val="99"/>
          <w:sz w:val="22"/>
          <w:szCs w:val="22"/>
        </w:rPr>
        <w:t>o</w:t>
      </w:r>
      <w:r w:rsidRPr="002F2AC7">
        <w:rPr>
          <w:rFonts w:asciiTheme="minorHAnsi" w:eastAsia="Cambria" w:hAnsiTheme="minorHAnsi" w:cstheme="minorHAnsi"/>
          <w:i/>
          <w:spacing w:val="-1"/>
          <w:w w:val="99"/>
          <w:sz w:val="22"/>
          <w:szCs w:val="22"/>
        </w:rPr>
        <w:t>ut</w:t>
      </w:r>
    </w:p>
    <w:p w14:paraId="6F40F7A5" w14:textId="77777777" w:rsidR="000816E3" w:rsidRPr="002F2AC7" w:rsidRDefault="000816E3" w:rsidP="002F2AC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58"/>
      </w:tblGrid>
      <w:tr w:rsidR="002F2AC7" w:rsidRPr="002F2AC7" w14:paraId="2924D09C" w14:textId="77777777" w:rsidTr="002F2AC7">
        <w:trPr>
          <w:trHeight w:hRule="exact" w:val="300"/>
        </w:trPr>
        <w:tc>
          <w:tcPr>
            <w:tcW w:w="10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96A6E" w14:textId="77777777" w:rsidR="000816E3" w:rsidRPr="002F2AC7" w:rsidRDefault="00C37F79" w:rsidP="002F2AC7">
            <w:pPr>
              <w:spacing w:before="50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PR</w:t>
            </w:r>
            <w:r w:rsidRPr="002F2AC7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OF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U</w:t>
            </w:r>
            <w:r w:rsidRPr="002F2AC7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M</w:t>
            </w:r>
            <w:r w:rsidRPr="002F2AC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b/>
                <w:spacing w:val="3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Y</w:t>
            </w:r>
          </w:p>
        </w:tc>
      </w:tr>
      <w:tr w:rsidR="002F2AC7" w:rsidRPr="002F2AC7" w14:paraId="717B9C6F" w14:textId="77777777" w:rsidTr="002F2AC7">
        <w:trPr>
          <w:trHeight w:hRule="exact" w:val="2704"/>
        </w:trPr>
        <w:tc>
          <w:tcPr>
            <w:tcW w:w="10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3B190" w14:textId="77777777" w:rsidR="000816E3" w:rsidRPr="002F2AC7" w:rsidRDefault="00C37F79" w:rsidP="002F2AC7">
            <w:pPr>
              <w:tabs>
                <w:tab w:val="left" w:pos="380"/>
              </w:tabs>
              <w:spacing w:before="39"/>
              <w:ind w:left="389" w:right="-5" w:hanging="360"/>
              <w:jc w:val="both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2F2AC7">
              <w:rPr>
                <w:rFonts w:asciiTheme="minorHAnsi" w:eastAsia="Verdana" w:hAnsiTheme="minorHAnsi" w:cstheme="minorHAnsi"/>
                <w:sz w:val="22"/>
                <w:szCs w:val="22"/>
              </w:rPr>
              <w:t>•</w:t>
            </w:r>
            <w:r w:rsidRPr="002F2AC7">
              <w:rPr>
                <w:rFonts w:asciiTheme="minorHAnsi" w:eastAsia="Verdana" w:hAnsiTheme="minorHAnsi" w:cstheme="minorHAnsi"/>
                <w:sz w:val="22"/>
                <w:szCs w:val="22"/>
              </w:rPr>
              <w:tab/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ro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j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ct </w:t>
            </w:r>
            <w:r w:rsidRPr="002F2AC7">
              <w:rPr>
                <w:rFonts w:asciiTheme="minorHAnsi" w:eastAsia="Cambria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M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me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t </w:t>
            </w:r>
            <w:r w:rsidRPr="002F2AC7">
              <w:rPr>
                <w:rFonts w:asciiTheme="minorHAnsi" w:eastAsia="Cambria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fess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l </w:t>
            </w:r>
            <w:r w:rsidRPr="002F2AC7">
              <w:rPr>
                <w:rFonts w:asciiTheme="minorHAnsi" w:eastAsia="Cambria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ith </w:t>
            </w:r>
            <w:r w:rsidRPr="002F2AC7">
              <w:rPr>
                <w:rFonts w:asciiTheme="minorHAnsi" w:eastAsia="Cambria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p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er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en</w:t>
            </w:r>
            <w:r w:rsidRPr="002F2AC7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2F2AC7">
              <w:rPr>
                <w:rFonts w:asciiTheme="minorHAnsi" w:eastAsia="Cambria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of </w:t>
            </w:r>
            <w:r w:rsidRPr="002F2AC7">
              <w:rPr>
                <w:rFonts w:asciiTheme="minorHAnsi" w:eastAsia="Cambria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14 </w:t>
            </w:r>
            <w:r w:rsidRPr="002F2AC7">
              <w:rPr>
                <w:rFonts w:asciiTheme="minorHAnsi" w:eastAsia="Cambria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ar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s </w:t>
            </w:r>
            <w:r w:rsidRPr="002F2AC7">
              <w:rPr>
                <w:rFonts w:asciiTheme="minorHAnsi" w:eastAsia="Cambria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n </w:t>
            </w:r>
            <w:r w:rsidRPr="002F2AC7">
              <w:rPr>
                <w:rFonts w:asciiTheme="minorHAnsi" w:eastAsia="Cambria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EHV </w:t>
            </w:r>
            <w:r w:rsidRPr="002F2AC7">
              <w:rPr>
                <w:rFonts w:asciiTheme="minorHAnsi" w:eastAsia="Cambria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&amp; </w:t>
            </w:r>
            <w:r w:rsidRPr="002F2AC7">
              <w:rPr>
                <w:rFonts w:asciiTheme="minorHAnsi" w:eastAsia="Cambria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HV </w:t>
            </w:r>
            <w:r w:rsidRPr="002F2AC7">
              <w:rPr>
                <w:rFonts w:asciiTheme="minorHAnsi" w:eastAsia="Cambria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Su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bs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ta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s </w:t>
            </w:r>
            <w:r w:rsidRPr="002F2AC7">
              <w:rPr>
                <w:rFonts w:asciiTheme="minorHAnsi" w:eastAsia="Cambria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(T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ke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y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) </w:t>
            </w:r>
            <w:r w:rsidRPr="002F2AC7">
              <w:rPr>
                <w:rFonts w:asciiTheme="minorHAnsi" w:eastAsia="Cambria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ro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je</w:t>
            </w:r>
            <w:r w:rsidRPr="002F2AC7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t 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Ma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g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eme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or</w:t>
            </w:r>
            <w:r w:rsidRPr="002F2AC7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p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at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mm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ni</w:t>
            </w:r>
            <w:r w:rsidRPr="002F2AC7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at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n, 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ew</w:t>
            </w:r>
            <w:r w:rsidRPr="002F2AC7">
              <w:rPr>
                <w:rFonts w:asciiTheme="minorHAnsi" w:eastAsia="Cambria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P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du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ct</w:t>
            </w:r>
            <w:r w:rsidRPr="002F2AC7">
              <w:rPr>
                <w:rFonts w:asciiTheme="minorHAnsi" w:eastAsia="Cambria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nc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es,</w:t>
            </w:r>
            <w:r w:rsidRPr="002F2AC7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es</w:t>
            </w:r>
            <w:r w:rsidRPr="002F2AC7">
              <w:rPr>
                <w:rFonts w:asciiTheme="minorHAnsi" w:eastAsia="Cambri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M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me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Cu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mer</w:t>
            </w:r>
            <w:r w:rsidRPr="002F2AC7">
              <w:rPr>
                <w:rFonts w:asciiTheme="minorHAnsi" w:eastAsia="Cambri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Re</w:t>
            </w:r>
            <w:r w:rsidRPr="002F2AC7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at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ns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ip 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Ma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g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eme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2F2AC7">
              <w:rPr>
                <w:rFonts w:asciiTheme="minorHAnsi" w:eastAsia="Cambria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v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  <w:r w:rsidRPr="002F2AC7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M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me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nd</w:t>
            </w:r>
            <w:r w:rsidRPr="002F2AC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er</w:t>
            </w:r>
            <w:r w:rsidRPr="002F2AC7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p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ar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</w:p>
          <w:p w14:paraId="7F9FA053" w14:textId="77777777" w:rsidR="000816E3" w:rsidRPr="002F2AC7" w:rsidRDefault="00C37F79" w:rsidP="002F2AC7">
            <w:pPr>
              <w:ind w:left="29" w:right="-2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2F2AC7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 xml:space="preserve">•  </w:t>
            </w:r>
            <w:r w:rsidRPr="002F2AC7">
              <w:rPr>
                <w:rFonts w:asciiTheme="minorHAnsi" w:eastAsia="Verdana" w:hAnsiTheme="minorHAnsi" w:cstheme="minorHAnsi"/>
                <w:spacing w:val="41"/>
                <w:position w:val="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>P</w:t>
            </w:r>
            <w:r w:rsidRPr="002F2AC7">
              <w:rPr>
                <w:rFonts w:asciiTheme="minorHAnsi" w:eastAsia="Cambria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3"/>
                <w:position w:val="1"/>
                <w:sz w:val="22"/>
                <w:szCs w:val="22"/>
              </w:rPr>
              <w:t>v</w:t>
            </w:r>
            <w:r w:rsidRPr="002F2AC7">
              <w:rPr>
                <w:rFonts w:asciiTheme="minorHAnsi" w:eastAsia="Cambria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12"/>
                <w:position w:val="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1"/>
                <w:position w:val="1"/>
                <w:sz w:val="22"/>
                <w:szCs w:val="22"/>
              </w:rPr>
              <w:t>ac</w:t>
            </w:r>
            <w:r w:rsidRPr="002F2AC7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>k</w:t>
            </w:r>
            <w:r w:rsidRPr="002F2AC7">
              <w:rPr>
                <w:rFonts w:asciiTheme="minorHAnsi" w:eastAsia="Cambria" w:hAnsiTheme="minorHAnsi" w:cstheme="minorHAnsi"/>
                <w:spacing w:val="15"/>
                <w:position w:val="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-1"/>
                <w:position w:val="1"/>
                <w:sz w:val="22"/>
                <w:szCs w:val="22"/>
              </w:rPr>
              <w:t>re</w:t>
            </w:r>
            <w:r w:rsidRPr="002F2AC7">
              <w:rPr>
                <w:rFonts w:asciiTheme="minorHAnsi" w:eastAsia="Cambri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12"/>
                <w:position w:val="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>of</w:t>
            </w:r>
            <w:r w:rsidRPr="002F2AC7">
              <w:rPr>
                <w:rFonts w:asciiTheme="minorHAnsi" w:eastAsia="Cambria" w:hAnsiTheme="minorHAnsi" w:cstheme="minorHAnsi"/>
                <w:spacing w:val="16"/>
                <w:position w:val="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position w:val="1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2"/>
                <w:position w:val="1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>g</w:t>
            </w:r>
            <w:r w:rsidRPr="002F2AC7">
              <w:rPr>
                <w:rFonts w:asciiTheme="minorHAnsi" w:eastAsia="Cambria" w:hAnsiTheme="minorHAnsi" w:cstheme="minorHAnsi"/>
                <w:spacing w:val="11"/>
                <w:position w:val="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15"/>
                <w:position w:val="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2"/>
                <w:position w:val="1"/>
                <w:sz w:val="22"/>
                <w:szCs w:val="22"/>
              </w:rPr>
              <w:t>x</w:t>
            </w:r>
            <w:r w:rsidRPr="002F2AC7">
              <w:rPr>
                <w:rFonts w:asciiTheme="minorHAnsi" w:eastAsia="Cambria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>ut</w:t>
            </w:r>
            <w:r w:rsidRPr="002F2AC7">
              <w:rPr>
                <w:rFonts w:asciiTheme="minorHAnsi" w:eastAsia="Cambria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>g</w:t>
            </w:r>
            <w:r w:rsidRPr="002F2AC7">
              <w:rPr>
                <w:rFonts w:asciiTheme="minorHAnsi" w:eastAsia="Cambria" w:hAnsiTheme="minorHAnsi" w:cstheme="minorHAnsi"/>
                <w:spacing w:val="10"/>
                <w:position w:val="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>x</w:t>
            </w:r>
            <w:r w:rsidRPr="002F2AC7">
              <w:rPr>
                <w:rFonts w:asciiTheme="minorHAnsi" w:eastAsia="Cambria" w:hAnsiTheme="minorHAnsi" w:cstheme="minorHAnsi"/>
                <w:spacing w:val="2"/>
                <w:position w:val="1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15"/>
                <w:position w:val="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2F2AC7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>igh</w:t>
            </w:r>
            <w:r w:rsidRPr="002F2AC7">
              <w:rPr>
                <w:rFonts w:asciiTheme="minorHAnsi" w:eastAsia="Cambria" w:hAnsiTheme="minorHAnsi" w:cstheme="minorHAnsi"/>
                <w:spacing w:val="15"/>
                <w:position w:val="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>vo</w:t>
            </w:r>
            <w:r w:rsidRPr="002F2AC7">
              <w:rPr>
                <w:rFonts w:asciiTheme="minorHAnsi" w:eastAsia="Cambria" w:hAnsiTheme="minorHAnsi" w:cstheme="minorHAnsi"/>
                <w:spacing w:val="1"/>
                <w:position w:val="1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>ge</w:t>
            </w:r>
            <w:r w:rsidRPr="002F2AC7">
              <w:rPr>
                <w:rFonts w:asciiTheme="minorHAnsi" w:eastAsia="Cambria" w:hAnsiTheme="minorHAnsi" w:cstheme="minorHAnsi"/>
                <w:spacing w:val="11"/>
                <w:position w:val="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1"/>
                <w:position w:val="1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1"/>
                <w:position w:val="1"/>
                <w:sz w:val="22"/>
                <w:szCs w:val="22"/>
              </w:rPr>
              <w:t>ca</w:t>
            </w:r>
            <w:r w:rsidRPr="002F2AC7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pacing w:val="11"/>
                <w:position w:val="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>u</w:t>
            </w:r>
            <w:r w:rsidRPr="002F2AC7">
              <w:rPr>
                <w:rFonts w:asciiTheme="minorHAnsi" w:eastAsia="Cambria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2F2AC7">
              <w:rPr>
                <w:rFonts w:asciiTheme="minorHAnsi" w:eastAsia="Cambri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>tion</w:t>
            </w:r>
            <w:r w:rsidRPr="002F2AC7">
              <w:rPr>
                <w:rFonts w:asciiTheme="minorHAnsi" w:eastAsia="Cambria" w:hAnsiTheme="minorHAnsi" w:cstheme="minorHAnsi"/>
                <w:spacing w:val="9"/>
                <w:position w:val="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>p</w:t>
            </w:r>
            <w:r w:rsidRPr="002F2AC7">
              <w:rPr>
                <w:rFonts w:asciiTheme="minorHAnsi" w:eastAsia="Cambria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>j</w:t>
            </w:r>
            <w:r w:rsidRPr="002F2AC7">
              <w:rPr>
                <w:rFonts w:asciiTheme="minorHAnsi" w:eastAsia="Cambria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2"/>
                <w:position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>ts</w:t>
            </w:r>
            <w:r w:rsidRPr="002F2AC7">
              <w:rPr>
                <w:rFonts w:asciiTheme="minorHAnsi" w:eastAsia="Cambria" w:hAnsiTheme="minorHAnsi" w:cstheme="minorHAnsi"/>
                <w:spacing w:val="12"/>
                <w:position w:val="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>f</w:t>
            </w:r>
            <w:r w:rsidRPr="002F2AC7">
              <w:rPr>
                <w:rFonts w:asciiTheme="minorHAnsi" w:eastAsia="Cambria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>m</w:t>
            </w:r>
            <w:r w:rsidRPr="002F2AC7">
              <w:rPr>
                <w:rFonts w:asciiTheme="minorHAnsi" w:eastAsia="Cambria" w:hAnsiTheme="minorHAnsi" w:cstheme="minorHAnsi"/>
                <w:spacing w:val="14"/>
                <w:position w:val="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1"/>
                <w:position w:val="1"/>
                <w:sz w:val="22"/>
                <w:szCs w:val="22"/>
              </w:rPr>
              <w:t>ce</w:t>
            </w:r>
            <w:r w:rsidRPr="002F2AC7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>pti</w:t>
            </w:r>
            <w:r w:rsidRPr="002F2AC7">
              <w:rPr>
                <w:rFonts w:asciiTheme="minorHAnsi" w:eastAsia="Cambria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11"/>
                <w:position w:val="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>to</w:t>
            </w:r>
            <w:r w:rsidRPr="002F2AC7">
              <w:rPr>
                <w:rFonts w:asciiTheme="minorHAnsi" w:eastAsia="Cambria" w:hAnsiTheme="minorHAnsi" w:cstheme="minorHAnsi"/>
                <w:spacing w:val="16"/>
                <w:position w:val="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position w:val="1"/>
                <w:sz w:val="22"/>
                <w:szCs w:val="22"/>
              </w:rPr>
              <w:t>cl</w:t>
            </w:r>
            <w:r w:rsidRPr="002F2AC7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>-</w:t>
            </w:r>
          </w:p>
          <w:p w14:paraId="29D68724" w14:textId="77777777" w:rsidR="000816E3" w:rsidRPr="002F2AC7" w:rsidRDefault="00C37F79" w:rsidP="002F2AC7">
            <w:pPr>
              <w:spacing w:before="5"/>
              <w:ind w:left="38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out</w:t>
            </w:r>
          </w:p>
          <w:p w14:paraId="260B34A4" w14:textId="77777777" w:rsidR="000816E3" w:rsidRPr="002F2AC7" w:rsidRDefault="00C37F79" w:rsidP="002F2AC7">
            <w:pPr>
              <w:tabs>
                <w:tab w:val="left" w:pos="380"/>
              </w:tabs>
              <w:spacing w:before="3"/>
              <w:ind w:left="389" w:right="-4" w:hanging="360"/>
              <w:jc w:val="both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2F2AC7">
              <w:rPr>
                <w:rFonts w:asciiTheme="minorHAnsi" w:eastAsia="Verdana" w:hAnsiTheme="minorHAnsi" w:cstheme="minorHAnsi"/>
                <w:sz w:val="22"/>
                <w:szCs w:val="22"/>
              </w:rPr>
              <w:t>•</w:t>
            </w:r>
            <w:r w:rsidRPr="002F2AC7">
              <w:rPr>
                <w:rFonts w:asciiTheme="minorHAnsi" w:eastAsia="Verdana" w:hAnsiTheme="minorHAnsi" w:cstheme="minorHAnsi"/>
                <w:sz w:val="22"/>
                <w:szCs w:val="22"/>
              </w:rPr>
              <w:tab/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k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ll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43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in </w:t>
            </w:r>
            <w:r w:rsidRPr="002F2AC7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ov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di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2F2AC7">
              <w:rPr>
                <w:rFonts w:asciiTheme="minorHAnsi" w:eastAsia="Cambria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hip,</w:t>
            </w:r>
            <w:r w:rsidRPr="002F2AC7">
              <w:rPr>
                <w:rFonts w:asciiTheme="minorHAnsi" w:eastAsia="Cambri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di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tio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2F2AC7">
              <w:rPr>
                <w:rFonts w:asciiTheme="minorHAnsi" w:eastAsia="Cambria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gy</w:t>
            </w:r>
            <w:r w:rsidRPr="002F2AC7">
              <w:rPr>
                <w:rFonts w:asciiTheme="minorHAnsi" w:eastAsia="Cambria" w:hAnsiTheme="minorHAnsi" w:cstheme="minorHAnsi"/>
                <w:spacing w:val="43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vi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ion</w:t>
            </w:r>
            <w:r w:rsidRPr="002F2AC7">
              <w:rPr>
                <w:rFonts w:asciiTheme="minorHAnsi" w:eastAsia="Cambria" w:hAnsiTheme="minorHAnsi" w:cstheme="minorHAnsi"/>
                <w:spacing w:val="44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in </w:t>
            </w:r>
            <w:r w:rsidRPr="002F2AC7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the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s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of </w:t>
            </w:r>
            <w:r w:rsidRPr="002F2AC7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ec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h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ogy</w:t>
            </w:r>
            <w:r w:rsidRPr="002F2AC7">
              <w:rPr>
                <w:rFonts w:asciiTheme="minorHAnsi" w:eastAsia="Cambri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/ </w:t>
            </w:r>
            <w:r w:rsidRPr="002F2AC7">
              <w:rPr>
                <w:rFonts w:asciiTheme="minorHAnsi" w:eastAsia="Cambri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odu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v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pm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to f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ac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it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te</w:t>
            </w:r>
            <w:r w:rsidRPr="002F2AC7">
              <w:rPr>
                <w:rFonts w:asciiTheme="minorHAnsi" w:eastAsia="Cambri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th</w:t>
            </w:r>
            <w:r w:rsidRPr="002F2AC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&amp;</w:t>
            </w:r>
            <w:r w:rsidRPr="002F2AC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gi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ity</w:t>
            </w:r>
          </w:p>
          <w:p w14:paraId="16EF32C6" w14:textId="77777777" w:rsidR="000816E3" w:rsidRPr="002F2AC7" w:rsidRDefault="00C37F79" w:rsidP="002F2AC7">
            <w:pPr>
              <w:tabs>
                <w:tab w:val="left" w:pos="380"/>
              </w:tabs>
              <w:ind w:left="389" w:right="-6" w:hanging="360"/>
              <w:jc w:val="both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2F2AC7">
              <w:rPr>
                <w:rFonts w:asciiTheme="minorHAnsi" w:eastAsia="Verdana" w:hAnsiTheme="minorHAnsi" w:cstheme="minorHAnsi"/>
                <w:sz w:val="22"/>
                <w:szCs w:val="22"/>
              </w:rPr>
              <w:t>•</w:t>
            </w:r>
            <w:r w:rsidRPr="002F2AC7">
              <w:rPr>
                <w:rFonts w:asciiTheme="minorHAnsi" w:eastAsia="Verdana" w:hAnsiTheme="minorHAnsi" w:cstheme="minorHAnsi"/>
                <w:sz w:val="22"/>
                <w:szCs w:val="22"/>
              </w:rPr>
              <w:tab/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Po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ss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ll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g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oti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ti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2F2AC7">
              <w:rPr>
                <w:rFonts w:asciiTheme="minorHAnsi" w:eastAsia="Cambria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za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ti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al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2F2AC7">
              <w:rPr>
                <w:rFonts w:asciiTheme="minorHAnsi" w:eastAsia="Cambria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tio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hip</w:t>
            </w:r>
            <w:r w:rsidRPr="002F2AC7">
              <w:rPr>
                <w:rFonts w:asciiTheme="minorHAnsi" w:eastAsia="Cambria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g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m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t,</w:t>
            </w:r>
            <w:r w:rsidRPr="002F2AC7">
              <w:rPr>
                <w:rFonts w:asciiTheme="minorHAnsi" w:eastAsia="Cambria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p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2F2AC7">
              <w:rPr>
                <w:rFonts w:asciiTheme="minorHAnsi" w:eastAsia="Cambria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vi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2F2AC7">
              <w:rPr>
                <w:rFonts w:asciiTheme="minorHAnsi" w:eastAsia="Cambria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k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ll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ith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ss-c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tu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pt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tion</w:t>
            </w:r>
            <w:r w:rsidRPr="002F2AC7">
              <w:rPr>
                <w:rFonts w:asciiTheme="minorHAnsi" w:eastAsia="Cambria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&amp;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ti</w:t>
            </w:r>
            <w:r w:rsidRPr="002F2AC7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v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</w:tr>
      <w:tr w:rsidR="002F2AC7" w:rsidRPr="002F2AC7" w14:paraId="1ABA47C3" w14:textId="77777777" w:rsidTr="002F2AC7">
        <w:trPr>
          <w:trHeight w:hRule="exact" w:val="300"/>
        </w:trPr>
        <w:tc>
          <w:tcPr>
            <w:tcW w:w="10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D4B9B" w14:textId="77777777" w:rsidR="000816E3" w:rsidRPr="002F2AC7" w:rsidRDefault="00C37F79" w:rsidP="002F2AC7">
            <w:pPr>
              <w:spacing w:before="50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W</w:t>
            </w:r>
            <w:r w:rsidRPr="002F2AC7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RK</w:t>
            </w:r>
            <w:r w:rsidRPr="002F2AC7">
              <w:rPr>
                <w:rFonts w:asciiTheme="minorHAnsi" w:eastAsia="Cambria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X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P</w:t>
            </w:r>
            <w:r w:rsidRPr="002F2AC7">
              <w:rPr>
                <w:rFonts w:asciiTheme="minorHAnsi" w:eastAsia="Cambria" w:hAnsiTheme="minorHAnsi" w:cstheme="minorHAnsi"/>
                <w:b/>
                <w:spacing w:val="3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RIE</w:t>
            </w:r>
            <w:r w:rsidRPr="002F2AC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</w:p>
        </w:tc>
      </w:tr>
      <w:tr w:rsidR="002F2AC7" w:rsidRPr="002F2AC7" w14:paraId="095BF68B" w14:textId="77777777" w:rsidTr="002F2AC7">
        <w:trPr>
          <w:trHeight w:hRule="exact" w:val="370"/>
        </w:trPr>
        <w:tc>
          <w:tcPr>
            <w:tcW w:w="1085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775FBE22" w14:textId="77777777" w:rsidR="000816E3" w:rsidRPr="002F2AC7" w:rsidRDefault="00C37F79" w:rsidP="002F2AC7">
            <w:pPr>
              <w:spacing w:before="2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2F2AC7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ince</w:t>
            </w:r>
            <w:r w:rsidRPr="002F2AC7">
              <w:rPr>
                <w:rFonts w:asciiTheme="minorHAnsi" w:eastAsia="Cambria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2F2AC7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’</w:t>
            </w:r>
            <w:r w:rsidRPr="002F2AC7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0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1</w:t>
            </w:r>
            <w:r w:rsidRPr="002F2AC7">
              <w:rPr>
                <w:rFonts w:asciiTheme="minorHAnsi" w:eastAsia="Cambria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w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h</w:t>
            </w:r>
            <w:r w:rsidRPr="002F2AC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 xml:space="preserve"> J</w:t>
            </w:r>
            <w:r w:rsidRPr="002F2AC7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ba</w:t>
            </w:r>
            <w:r w:rsidRPr="002F2AC7">
              <w:rPr>
                <w:rFonts w:asciiTheme="minorHAnsi" w:eastAsia="Cambria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or</w:t>
            </w:r>
            <w:r w:rsidRPr="002F2AC7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2F2AC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(T</w:t>
            </w:r>
            <w:r w:rsidRPr="002F2AC7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smis</w:t>
            </w:r>
            <w:r w:rsidRPr="002F2AC7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n,</w:t>
            </w:r>
            <w:r w:rsidRPr="002F2AC7">
              <w:rPr>
                <w:rFonts w:asciiTheme="minorHAnsi" w:eastAsia="Cambria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tr</w:t>
            </w:r>
            <w:r w:rsidRPr="002F2AC7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b</w:t>
            </w:r>
            <w:r w:rsidRPr="002F2AC7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2F2AC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&amp;</w:t>
            </w:r>
            <w:r w:rsidRPr="002F2AC7">
              <w:rPr>
                <w:rFonts w:asciiTheme="minorHAnsi" w:eastAsia="Cambria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In</w:t>
            </w:r>
            <w:r w:rsidRPr="002F2AC7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du</w:t>
            </w:r>
            <w:r w:rsidRPr="002F2AC7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tr</w:t>
            </w:r>
            <w:r w:rsidRPr="002F2AC7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vices</w:t>
            </w:r>
            <w:r w:rsidRPr="002F2AC7">
              <w:rPr>
                <w:rFonts w:asciiTheme="minorHAnsi" w:eastAsia="Cambria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ivi</w:t>
            </w:r>
            <w:r w:rsidRPr="002F2AC7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b/>
                <w:spacing w:val="3"/>
                <w:sz w:val="22"/>
                <w:szCs w:val="22"/>
              </w:rPr>
              <w:t>)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,</w:t>
            </w:r>
            <w:r w:rsidRPr="002F2AC7">
              <w:rPr>
                <w:rFonts w:asciiTheme="minorHAnsi" w:eastAsia="Cambria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bu</w:t>
            </w:r>
            <w:r w:rsidRPr="002F2AC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Dh</w:t>
            </w:r>
            <w:r w:rsidRPr="002F2AC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bi,</w:t>
            </w:r>
            <w:r w:rsidRPr="002F2AC7">
              <w:rPr>
                <w:rFonts w:asciiTheme="minorHAnsi" w:eastAsia="Cambria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UAE</w:t>
            </w:r>
          </w:p>
          <w:p w14:paraId="2F0E0455" w14:textId="77777777" w:rsidR="000816E3" w:rsidRPr="002F2AC7" w:rsidRDefault="000816E3" w:rsidP="002F2AC7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C8EC99" w14:textId="77777777" w:rsidR="000816E3" w:rsidRPr="002F2AC7" w:rsidRDefault="00C37F79" w:rsidP="002F2AC7">
            <w:pPr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2F2AC7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K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EY</w:t>
            </w:r>
            <w:r w:rsidRPr="002F2AC7">
              <w:rPr>
                <w:rFonts w:asciiTheme="minorHAnsi" w:eastAsia="Cambria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RE</w:t>
            </w:r>
            <w:r w:rsidRPr="002F2AC7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U</w:t>
            </w:r>
            <w:r w:rsidRPr="002F2AC7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AR</w:t>
            </w:r>
            <w:r w:rsidRPr="002F2AC7">
              <w:rPr>
                <w:rFonts w:asciiTheme="minorHAnsi" w:eastAsia="Cambria" w:hAnsiTheme="minorHAnsi" w:cstheme="minorHAnsi"/>
                <w:b/>
                <w:spacing w:val="3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:</w:t>
            </w:r>
          </w:p>
          <w:p w14:paraId="02297A82" w14:textId="77777777" w:rsidR="000816E3" w:rsidRPr="002F2AC7" w:rsidRDefault="00C37F79" w:rsidP="002F2AC7">
            <w:pPr>
              <w:tabs>
                <w:tab w:val="left" w:pos="380"/>
              </w:tabs>
              <w:spacing w:before="3"/>
              <w:ind w:left="389" w:right="-4" w:hanging="36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2F2AC7">
              <w:rPr>
                <w:rFonts w:asciiTheme="minorHAnsi" w:eastAsia="Verdana" w:hAnsiTheme="minorHAnsi" w:cstheme="minorHAnsi"/>
                <w:sz w:val="22"/>
                <w:szCs w:val="22"/>
              </w:rPr>
              <w:t>•</w:t>
            </w:r>
            <w:r w:rsidRPr="002F2AC7">
              <w:rPr>
                <w:rFonts w:asciiTheme="minorHAnsi" w:eastAsia="Verdana" w:hAnsiTheme="minorHAnsi" w:cstheme="minorHAnsi"/>
                <w:sz w:val="22"/>
                <w:szCs w:val="22"/>
              </w:rPr>
              <w:tab/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H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2F2AC7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-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to</w:t>
            </w:r>
            <w:r w:rsidRPr="002F2AC7">
              <w:rPr>
                <w:rFonts w:asciiTheme="minorHAnsi" w:eastAsia="Cambria" w:hAnsiTheme="minorHAnsi" w:cstheme="minorHAnsi"/>
                <w:spacing w:val="4"/>
                <w:sz w:val="22"/>
                <w:szCs w:val="22"/>
              </w:rPr>
              <w:t>-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g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m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j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iv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ith</w:t>
            </w:r>
            <w:r w:rsidRPr="002F2AC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-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hou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G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IS,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fo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2F2AC7">
              <w:rPr>
                <w:rFonts w:asciiTheme="minorHAnsi" w:eastAsia="Cambri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ol</w:t>
            </w:r>
            <w:r w:rsidRPr="002F2AC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&amp;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m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er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tio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, Su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ti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ol</w:t>
            </w:r>
            <w:r w:rsidRPr="002F2AC7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M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to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g,</w:t>
            </w:r>
            <w:r w:rsidRPr="002F2AC7">
              <w:rPr>
                <w:rFonts w:asciiTheme="minorHAnsi" w:eastAsia="Cambri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Su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ti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ri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2F2AC7">
              <w:rPr>
                <w:rFonts w:asciiTheme="minorHAnsi" w:eastAsia="Cambria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m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ts</w:t>
            </w:r>
            <w:r w:rsidRPr="002F2AC7">
              <w:rPr>
                <w:rFonts w:asciiTheme="minorHAnsi" w:eastAsia="Cambria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s 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s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xt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rn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v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f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or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b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ala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of</w:t>
            </w:r>
            <w:r w:rsidRPr="002F2AC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la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</w:p>
          <w:p w14:paraId="0C4D874D" w14:textId="77777777" w:rsidR="000816E3" w:rsidRPr="002F2AC7" w:rsidRDefault="00C37F79" w:rsidP="002F2AC7">
            <w:pPr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2F2AC7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2F2AC7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oo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ti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2F2AC7">
              <w:rPr>
                <w:rFonts w:asciiTheme="minorHAnsi" w:eastAsia="Cambri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ty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p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&amp;</w:t>
            </w:r>
            <w:r w:rsidRPr="002F2AC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ac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  <w:r w:rsidRPr="002F2AC7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acc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pt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ts</w:t>
            </w:r>
            <w:r w:rsidRPr="002F2AC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&amp;</w:t>
            </w:r>
            <w:r w:rsidRPr="002F2AC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m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mi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ss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2F2AC7">
              <w:rPr>
                <w:rFonts w:asciiTheme="minorHAnsi" w:eastAsia="Cambria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of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al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tio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-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q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ui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p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</w:p>
          <w:p w14:paraId="154C3FB0" w14:textId="77777777" w:rsidR="000816E3" w:rsidRPr="002F2AC7" w:rsidRDefault="00C37F79" w:rsidP="002F2AC7">
            <w:pPr>
              <w:tabs>
                <w:tab w:val="left" w:pos="380"/>
              </w:tabs>
              <w:spacing w:before="3"/>
              <w:ind w:left="389" w:right="-7" w:hanging="36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2F2AC7">
              <w:rPr>
                <w:rFonts w:asciiTheme="minorHAnsi" w:eastAsia="Verdana" w:hAnsiTheme="minorHAnsi" w:cstheme="minorHAnsi"/>
                <w:sz w:val="22"/>
                <w:szCs w:val="22"/>
              </w:rPr>
              <w:t>•</w:t>
            </w:r>
            <w:r w:rsidRPr="002F2AC7">
              <w:rPr>
                <w:rFonts w:asciiTheme="minorHAnsi" w:eastAsia="Verdana" w:hAnsiTheme="minorHAnsi" w:cstheme="minorHAnsi"/>
                <w:sz w:val="22"/>
                <w:szCs w:val="22"/>
              </w:rPr>
              <w:tab/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Ma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gi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2F2AC7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2F2AC7">
              <w:rPr>
                <w:rFonts w:asciiTheme="minorHAnsi" w:eastAsia="Cambri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2F2AC7">
              <w:rPr>
                <w:rFonts w:asciiTheme="minorHAnsi" w:eastAsia="Cambria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m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b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er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;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all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ti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2F2AC7">
              <w:rPr>
                <w:rFonts w:asciiTheme="minorHAnsi" w:eastAsia="Cambri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u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mo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2F2AC7">
              <w:rPr>
                <w:rFonts w:asciiTheme="minorHAnsi" w:eastAsia="Cambria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2F2AC7">
              <w:rPr>
                <w:rFonts w:asciiTheme="minorHAnsi" w:eastAsia="Cambria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b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er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gu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di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2F2AC7">
              <w:rPr>
                <w:rFonts w:asciiTheme="minorHAnsi" w:eastAsia="Cambria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2F2AC7">
              <w:rPr>
                <w:rFonts w:asciiTheme="minorHAnsi" w:eastAsia="Cambria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b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er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2F2AC7">
              <w:rPr>
                <w:rFonts w:asciiTheme="minorHAnsi" w:eastAsia="Cambri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h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e p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j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t,</w:t>
            </w:r>
            <w:r w:rsidRPr="002F2AC7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fi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iv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</w:p>
          <w:p w14:paraId="2933FB93" w14:textId="77777777" w:rsidR="000816E3" w:rsidRPr="002F2AC7" w:rsidRDefault="00C37F79" w:rsidP="002F2AC7">
            <w:pPr>
              <w:tabs>
                <w:tab w:val="left" w:pos="380"/>
              </w:tabs>
              <w:ind w:left="389" w:right="-4" w:hanging="36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2F2AC7">
              <w:rPr>
                <w:rFonts w:asciiTheme="minorHAnsi" w:eastAsia="Verdana" w:hAnsiTheme="minorHAnsi" w:cstheme="minorHAnsi"/>
                <w:sz w:val="22"/>
                <w:szCs w:val="22"/>
              </w:rPr>
              <w:t>•</w:t>
            </w:r>
            <w:r w:rsidRPr="002F2AC7">
              <w:rPr>
                <w:rFonts w:asciiTheme="minorHAnsi" w:eastAsia="Verdana" w:hAnsiTheme="minorHAnsi" w:cstheme="minorHAnsi"/>
                <w:sz w:val="22"/>
                <w:szCs w:val="22"/>
              </w:rPr>
              <w:tab/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iv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2F2AC7">
              <w:rPr>
                <w:rFonts w:asciiTheme="minorHAnsi" w:eastAsia="Cambria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m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m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2F2AC7">
              <w:rPr>
                <w:rFonts w:asciiTheme="minorHAnsi" w:eastAsia="Cambria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the</w:t>
            </w:r>
            <w:r w:rsidRPr="002F2AC7">
              <w:rPr>
                <w:rFonts w:asciiTheme="minorHAnsi" w:eastAsia="Cambria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p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j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sc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h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u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;</w:t>
            </w:r>
            <w:r w:rsidRPr="002F2AC7">
              <w:rPr>
                <w:rFonts w:asciiTheme="minorHAnsi" w:eastAsia="Cambria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di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2F2AC7">
              <w:rPr>
                <w:rFonts w:asciiTheme="minorHAnsi" w:eastAsia="Cambria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-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imp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m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tion</w:t>
            </w:r>
            <w:r w:rsidRPr="002F2AC7">
              <w:rPr>
                <w:rFonts w:asciiTheme="minorHAnsi" w:eastAsia="Cambria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4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uppo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to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the</w:t>
            </w:r>
            <w:r w:rsidRPr="002F2AC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h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p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po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2F2AC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cl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</w:p>
          <w:p w14:paraId="4A470D48" w14:textId="77777777" w:rsidR="000816E3" w:rsidRPr="002F2AC7" w:rsidRDefault="00C37F79" w:rsidP="002F2AC7">
            <w:pPr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2F2AC7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2F2AC7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dmi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2F2AC7">
              <w:rPr>
                <w:rFonts w:asciiTheme="minorHAnsi" w:eastAsia="Cambri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Si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Su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p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er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vi</w:t>
            </w:r>
            <w:r w:rsidRPr="002F2AC7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  <w:r w:rsidRPr="002F2AC7">
              <w:rPr>
                <w:rFonts w:asciiTheme="minorHAnsi" w:eastAsia="Cambri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ff</w:t>
            </w:r>
            <w:r w:rsidRPr="002F2AC7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s to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en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u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ty</w:t>
            </w:r>
            <w:r w:rsidRPr="002F2AC7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q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al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ity</w:t>
            </w:r>
            <w:r w:rsidRPr="002F2AC7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of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h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p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j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iv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  <w:p w14:paraId="6F02BCE8" w14:textId="77777777" w:rsidR="000816E3" w:rsidRPr="002F2AC7" w:rsidRDefault="000816E3" w:rsidP="002F2A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160CBC" w14:textId="77777777" w:rsidR="000816E3" w:rsidRPr="002F2AC7" w:rsidRDefault="00C37F79" w:rsidP="002F2AC7">
            <w:pPr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PR</w:t>
            </w:r>
            <w:r w:rsidRPr="002F2AC7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J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TS</w:t>
            </w:r>
            <w:r w:rsidRPr="002F2AC7">
              <w:rPr>
                <w:rFonts w:asciiTheme="minorHAnsi" w:eastAsia="Cambria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H</w:t>
            </w:r>
            <w:r w:rsidRPr="002F2AC7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AN</w:t>
            </w:r>
            <w:r w:rsidRPr="002F2AC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b/>
                <w:spacing w:val="3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:</w:t>
            </w:r>
          </w:p>
          <w:p w14:paraId="03F37D44" w14:textId="77777777" w:rsidR="000816E3" w:rsidRPr="002F2AC7" w:rsidRDefault="00C37F79" w:rsidP="002F2AC7">
            <w:pPr>
              <w:spacing w:before="24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ior</w:t>
            </w:r>
            <w:r w:rsidRPr="002F2AC7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P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j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Ma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g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</w:p>
          <w:p w14:paraId="760F2DC5" w14:textId="76760817" w:rsidR="000816E3" w:rsidRPr="002F2AC7" w:rsidRDefault="00C37F79" w:rsidP="002F2AC7">
            <w:pPr>
              <w:spacing w:before="13"/>
              <w:ind w:left="29" w:right="-31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2F2AC7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2F2AC7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>RA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ont</w:t>
            </w:r>
            <w:r w:rsidRPr="002F2AC7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>ac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>o.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:</w:t>
            </w:r>
            <w:r w:rsidRPr="002F2AC7">
              <w:rPr>
                <w:rFonts w:asciiTheme="minorHAnsi" w:eastAsia="Cambria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-</w:t>
            </w:r>
            <w:r w:rsidRPr="002F2AC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5</w:t>
            </w:r>
            <w:r w:rsidRPr="002F2AC7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>76</w:t>
            </w:r>
            <w:r w:rsidRPr="002F2AC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7</w:t>
            </w:r>
            <w:r w:rsidRPr="002F2AC7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>/</w:t>
            </w:r>
            <w:r w:rsidRPr="002F2AC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VO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1</w:t>
            </w:r>
            <w:r w:rsidRPr="002F2AC7">
              <w:rPr>
                <w:rFonts w:asciiTheme="minorHAnsi" w:eastAsia="Cambria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:</w:t>
            </w:r>
            <w:r w:rsidRPr="002F2AC7">
              <w:rPr>
                <w:rFonts w:asciiTheme="minorHAnsi" w:eastAsia="Cambria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4</w:t>
            </w:r>
            <w:r w:rsidRPr="002F2AC7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>00</w:t>
            </w:r>
            <w:r w:rsidRPr="002F2AC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/</w:t>
            </w:r>
            <w:r w:rsidRPr="002F2AC7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>2</w:t>
            </w:r>
            <w:r w:rsidRPr="002F2AC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2</w:t>
            </w:r>
            <w:r w:rsidRPr="002F2AC7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>0</w:t>
            </w:r>
            <w:r w:rsidRPr="002F2AC7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>/</w:t>
            </w:r>
            <w:r w:rsidRPr="002F2AC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33</w:t>
            </w:r>
            <w:r w:rsidRPr="002F2AC7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>K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V</w:t>
            </w:r>
            <w:r w:rsidRPr="002F2AC7">
              <w:rPr>
                <w:rFonts w:asciiTheme="minorHAnsi" w:eastAsia="Cambria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G</w:t>
            </w:r>
            <w:r w:rsidRPr="002F2AC7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ti</w:t>
            </w:r>
            <w:r w:rsidRPr="002F2AC7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/</w:t>
            </w:r>
            <w:r w:rsidRPr="002F2AC7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2F2AC7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>pp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  <w:r w:rsidRPr="002F2AC7">
              <w:rPr>
                <w:rFonts w:asciiTheme="minorHAnsi" w:eastAsia="Cambria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2F2AC7">
              <w:rPr>
                <w:rFonts w:asciiTheme="minorHAnsi" w:eastAsia="Cambria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3</w:t>
            </w:r>
            <w:r w:rsidRPr="002F2AC7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>0</w:t>
            </w:r>
            <w:r w:rsidRPr="002F2AC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0</w:t>
            </w:r>
            <w:r w:rsidRPr="002F2AC7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>M</w:t>
            </w:r>
            <w:r w:rsidRPr="002F2AC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V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>f</w:t>
            </w:r>
            <w:r w:rsidRPr="002F2AC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orm</w:t>
            </w:r>
            <w:r w:rsidRPr="002F2AC7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>ha</w:t>
            </w:r>
            <w:r w:rsidRPr="002F2AC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="002F2AC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2F2AC7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>b</w:t>
            </w:r>
            <w:r w:rsidRPr="002F2AC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</w:p>
          <w:p w14:paraId="3F5BE7B0" w14:textId="77777777" w:rsidR="000816E3" w:rsidRPr="002F2AC7" w:rsidRDefault="000816E3" w:rsidP="002F2AC7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D40E00" w14:textId="77777777" w:rsidR="000816E3" w:rsidRPr="002F2AC7" w:rsidRDefault="00C37F79" w:rsidP="002F2AC7">
            <w:pPr>
              <w:ind w:left="28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j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Ma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g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er</w:t>
            </w:r>
          </w:p>
          <w:p w14:paraId="3929DF48" w14:textId="77777777" w:rsidR="000816E3" w:rsidRPr="002F2AC7" w:rsidRDefault="00C37F79" w:rsidP="002F2AC7">
            <w:pPr>
              <w:spacing w:before="16"/>
              <w:ind w:left="28" w:right="-25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2F2AC7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2F2AC7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RAN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ac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o.</w:t>
            </w:r>
            <w:r w:rsidRPr="002F2AC7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2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2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56T:</w:t>
            </w:r>
            <w:r w:rsidRPr="002F2AC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nn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tion</w:t>
            </w:r>
            <w:r w:rsidRPr="002F2AC7">
              <w:rPr>
                <w:rFonts w:asciiTheme="minorHAnsi" w:eastAsia="Cambri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of</w:t>
            </w:r>
            <w:r w:rsidRPr="002F2AC7">
              <w:rPr>
                <w:rFonts w:asciiTheme="minorHAnsi" w:eastAsia="Cambri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/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RAN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p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w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r 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4"/>
                <w:sz w:val="22"/>
                <w:szCs w:val="22"/>
              </w:rPr>
              <w:t>k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;</w:t>
            </w:r>
            <w:r w:rsidRPr="002F2AC7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w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400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K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V</w:t>
            </w:r>
            <w:r w:rsidRPr="002F2AC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G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tion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</w:p>
          <w:p w14:paraId="1667995C" w14:textId="77777777" w:rsidR="000816E3" w:rsidRPr="002F2AC7" w:rsidRDefault="00C37F79" w:rsidP="002F2AC7">
            <w:pPr>
              <w:spacing w:before="24"/>
              <w:ind w:left="388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Za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x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of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22</w:t>
            </w:r>
            <w:r w:rsidRPr="002F2AC7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0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K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V</w:t>
            </w:r>
            <w:r w:rsidRPr="002F2AC7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M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Za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Su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</w:p>
          <w:p w14:paraId="1F732DD9" w14:textId="77777777" w:rsidR="000816E3" w:rsidRPr="002F2AC7" w:rsidRDefault="000816E3" w:rsidP="002F2AC7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B2A5FD" w14:textId="77777777" w:rsidR="000816E3" w:rsidRPr="002F2AC7" w:rsidRDefault="00C37F79" w:rsidP="002F2AC7">
            <w:pPr>
              <w:ind w:left="28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j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gi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</w:p>
          <w:p w14:paraId="0096B1AE" w14:textId="77777777" w:rsidR="000816E3" w:rsidRPr="002F2AC7" w:rsidRDefault="00C37F79" w:rsidP="002F2AC7">
            <w:pPr>
              <w:spacing w:before="13"/>
              <w:ind w:left="28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2F2AC7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2F2AC7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8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10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6"/>
                <w:sz w:val="22"/>
                <w:szCs w:val="22"/>
              </w:rPr>
              <w:t>W</w:t>
            </w:r>
            <w:r w:rsidRPr="002F2AC7">
              <w:rPr>
                <w:rFonts w:asciiTheme="minorHAnsi" w:eastAsia="Cambria" w:hAnsiTheme="minorHAnsi" w:cstheme="minorHAnsi"/>
                <w:spacing w:val="8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8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pacing w:val="9"/>
                <w:sz w:val="22"/>
                <w:szCs w:val="22"/>
              </w:rPr>
              <w:t>on</w:t>
            </w:r>
            <w:r w:rsidRPr="002F2AC7">
              <w:rPr>
                <w:rFonts w:asciiTheme="minorHAnsi" w:eastAsia="Cambria" w:hAnsiTheme="minorHAnsi" w:cstheme="minorHAnsi"/>
                <w:spacing w:val="7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6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8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1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7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  <w:r w:rsidRPr="002F2AC7">
              <w:rPr>
                <w:rFonts w:asciiTheme="minorHAnsi" w:eastAsia="Cambria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8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11"/>
                <w:sz w:val="22"/>
                <w:szCs w:val="22"/>
              </w:rPr>
              <w:t>-</w:t>
            </w:r>
            <w:r w:rsidRPr="002F2AC7">
              <w:rPr>
                <w:rFonts w:asciiTheme="minorHAnsi" w:eastAsia="Cambria" w:hAnsiTheme="minorHAnsi" w:cstheme="minorHAnsi"/>
                <w:spacing w:val="10"/>
                <w:sz w:val="22"/>
                <w:szCs w:val="22"/>
              </w:rPr>
              <w:t>9</w:t>
            </w:r>
            <w:r w:rsidRPr="002F2AC7">
              <w:rPr>
                <w:rFonts w:asciiTheme="minorHAnsi" w:eastAsia="Cambria" w:hAnsiTheme="minorHAnsi" w:cstheme="minorHAnsi"/>
                <w:spacing w:val="7"/>
                <w:sz w:val="22"/>
                <w:szCs w:val="22"/>
              </w:rPr>
              <w:t>9</w:t>
            </w:r>
            <w:r w:rsidRPr="002F2AC7">
              <w:rPr>
                <w:rFonts w:asciiTheme="minorHAnsi" w:eastAsia="Cambria" w:hAnsiTheme="minorHAnsi" w:cstheme="minorHAnsi"/>
                <w:spacing w:val="8"/>
                <w:sz w:val="22"/>
                <w:szCs w:val="22"/>
              </w:rPr>
              <w:t>-</w:t>
            </w:r>
            <w:r w:rsidRPr="002F2AC7">
              <w:rPr>
                <w:rFonts w:asciiTheme="minorHAnsi" w:eastAsia="Cambria" w:hAnsiTheme="minorHAnsi" w:cstheme="minorHAnsi"/>
                <w:spacing w:val="7"/>
                <w:sz w:val="22"/>
                <w:szCs w:val="22"/>
              </w:rPr>
              <w:t>0</w:t>
            </w:r>
            <w:r w:rsidRPr="002F2AC7">
              <w:rPr>
                <w:rFonts w:asciiTheme="minorHAnsi" w:eastAsia="Cambria" w:hAnsiTheme="minorHAnsi" w:cstheme="minorHAnsi"/>
                <w:spacing w:val="10"/>
                <w:sz w:val="22"/>
                <w:szCs w:val="22"/>
              </w:rPr>
              <w:t>1</w:t>
            </w:r>
            <w:r w:rsidRPr="002F2AC7">
              <w:rPr>
                <w:rFonts w:asciiTheme="minorHAnsi" w:eastAsia="Cambria" w:hAnsiTheme="minorHAnsi" w:cstheme="minorHAnsi"/>
                <w:spacing w:val="7"/>
                <w:sz w:val="22"/>
                <w:szCs w:val="22"/>
              </w:rPr>
              <w:t>7</w:t>
            </w:r>
            <w:r w:rsidRPr="002F2AC7">
              <w:rPr>
                <w:rFonts w:asciiTheme="minorHAnsi" w:eastAsia="Cambria" w:hAnsiTheme="minorHAnsi" w:cstheme="minorHAnsi"/>
                <w:spacing w:val="10"/>
                <w:sz w:val="22"/>
                <w:szCs w:val="22"/>
              </w:rPr>
              <w:t>1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2F2AC7">
              <w:rPr>
                <w:rFonts w:asciiTheme="minorHAnsi" w:eastAsia="Cambria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8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pacing w:val="9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0"/>
                <w:sz w:val="22"/>
                <w:szCs w:val="22"/>
              </w:rPr>
              <w:t>2</w:t>
            </w:r>
            <w:r w:rsidRPr="002F2AC7">
              <w:rPr>
                <w:rFonts w:asciiTheme="minorHAnsi" w:eastAsia="Cambria" w:hAnsiTheme="minorHAnsi" w:cstheme="minorHAnsi"/>
                <w:spacing w:val="8"/>
                <w:sz w:val="22"/>
                <w:szCs w:val="22"/>
              </w:rPr>
              <w:t>B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1</w:t>
            </w:r>
            <w:r w:rsidRPr="002F2AC7">
              <w:rPr>
                <w:rFonts w:asciiTheme="minorHAnsi" w:eastAsia="Cambria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&amp;</w:t>
            </w:r>
            <w:r w:rsidRPr="002F2AC7">
              <w:rPr>
                <w:rFonts w:asciiTheme="minorHAnsi" w:eastAsia="Cambria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0"/>
                <w:sz w:val="22"/>
                <w:szCs w:val="22"/>
              </w:rPr>
              <w:t>B</w:t>
            </w:r>
            <w:r w:rsidRPr="002F2AC7">
              <w:rPr>
                <w:rFonts w:asciiTheme="minorHAnsi" w:eastAsia="Cambria" w:hAnsiTheme="minorHAnsi" w:cstheme="minorHAnsi"/>
                <w:spacing w:val="7"/>
                <w:sz w:val="22"/>
                <w:szCs w:val="22"/>
              </w:rPr>
              <w:t>3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:</w:t>
            </w:r>
            <w:r w:rsidRPr="002F2AC7">
              <w:rPr>
                <w:rFonts w:asciiTheme="minorHAnsi" w:eastAsia="Cambria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0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9"/>
                <w:sz w:val="22"/>
                <w:szCs w:val="22"/>
              </w:rPr>
              <w:t>xt</w:t>
            </w:r>
            <w:r w:rsidRPr="002F2AC7">
              <w:rPr>
                <w:rFonts w:asciiTheme="minorHAnsi" w:eastAsia="Cambria" w:hAnsiTheme="minorHAnsi" w:cstheme="minorHAnsi"/>
                <w:spacing w:val="6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9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8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pacing w:val="9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7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9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2F2AC7">
              <w:rPr>
                <w:rFonts w:asciiTheme="minorHAnsi" w:eastAsia="Cambria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0"/>
                <w:sz w:val="22"/>
                <w:szCs w:val="22"/>
              </w:rPr>
              <w:t>4</w:t>
            </w:r>
            <w:r w:rsidRPr="002F2AC7">
              <w:rPr>
                <w:rFonts w:asciiTheme="minorHAnsi" w:eastAsia="Cambria" w:hAnsiTheme="minorHAnsi" w:cstheme="minorHAnsi"/>
                <w:spacing w:val="7"/>
                <w:sz w:val="22"/>
                <w:szCs w:val="22"/>
              </w:rPr>
              <w:t>00</w:t>
            </w:r>
            <w:r w:rsidRPr="002F2AC7">
              <w:rPr>
                <w:rFonts w:asciiTheme="minorHAnsi" w:eastAsia="Cambria" w:hAnsiTheme="minorHAnsi" w:cstheme="minorHAnsi"/>
                <w:spacing w:val="10"/>
                <w:sz w:val="22"/>
                <w:szCs w:val="22"/>
              </w:rPr>
              <w:t>/</w:t>
            </w:r>
            <w:r w:rsidRPr="002F2AC7">
              <w:rPr>
                <w:rFonts w:asciiTheme="minorHAnsi" w:eastAsia="Cambria" w:hAnsiTheme="minorHAnsi" w:cstheme="minorHAnsi"/>
                <w:spacing w:val="7"/>
                <w:sz w:val="22"/>
                <w:szCs w:val="22"/>
              </w:rPr>
              <w:t>1</w:t>
            </w:r>
            <w:r w:rsidRPr="002F2AC7">
              <w:rPr>
                <w:rFonts w:asciiTheme="minorHAnsi" w:eastAsia="Cambria" w:hAnsiTheme="minorHAnsi" w:cstheme="minorHAnsi"/>
                <w:spacing w:val="10"/>
                <w:sz w:val="22"/>
                <w:szCs w:val="22"/>
              </w:rPr>
              <w:t>3</w:t>
            </w:r>
            <w:r w:rsidRPr="002F2AC7">
              <w:rPr>
                <w:rFonts w:asciiTheme="minorHAnsi" w:eastAsia="Cambria" w:hAnsiTheme="minorHAnsi" w:cstheme="minorHAnsi"/>
                <w:spacing w:val="8"/>
                <w:sz w:val="22"/>
                <w:szCs w:val="22"/>
              </w:rPr>
              <w:t>2</w:t>
            </w:r>
            <w:r w:rsidRPr="002F2AC7">
              <w:rPr>
                <w:rFonts w:asciiTheme="minorHAnsi" w:eastAsia="Cambria" w:hAnsiTheme="minorHAnsi" w:cstheme="minorHAnsi"/>
                <w:spacing w:val="9"/>
                <w:sz w:val="22"/>
                <w:szCs w:val="22"/>
              </w:rPr>
              <w:t>K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V</w:t>
            </w:r>
            <w:r w:rsidRPr="002F2AC7">
              <w:rPr>
                <w:rFonts w:asciiTheme="minorHAnsi" w:eastAsia="Cambria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0"/>
                <w:sz w:val="22"/>
                <w:szCs w:val="22"/>
              </w:rPr>
              <w:t>G</w:t>
            </w:r>
            <w:r w:rsidRPr="002F2AC7">
              <w:rPr>
                <w:rFonts w:asciiTheme="minorHAnsi" w:eastAsia="Cambria" w:hAnsiTheme="minorHAnsi" w:cstheme="minorHAnsi"/>
                <w:spacing w:val="9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7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0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pacing w:val="7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8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9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7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10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8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10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9"/>
                <w:sz w:val="22"/>
                <w:szCs w:val="22"/>
              </w:rPr>
              <w:t>P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&amp;</w:t>
            </w:r>
            <w:r w:rsidRPr="002F2AC7">
              <w:rPr>
                <w:rFonts w:asciiTheme="minorHAnsi" w:eastAsia="Cambria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8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9"/>
                <w:sz w:val="22"/>
                <w:szCs w:val="22"/>
              </w:rPr>
              <w:t>xt</w:t>
            </w:r>
            <w:r w:rsidRPr="002F2AC7">
              <w:rPr>
                <w:rFonts w:asciiTheme="minorHAnsi" w:eastAsia="Cambria" w:hAnsiTheme="minorHAnsi" w:cstheme="minorHAnsi"/>
                <w:spacing w:val="8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6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8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pacing w:val="9"/>
                <w:sz w:val="22"/>
                <w:szCs w:val="22"/>
              </w:rPr>
              <w:t>io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9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</w:p>
          <w:p w14:paraId="302B20BA" w14:textId="77777777" w:rsidR="000816E3" w:rsidRPr="002F2AC7" w:rsidRDefault="00C37F79" w:rsidP="002F2AC7">
            <w:pPr>
              <w:spacing w:before="24"/>
              <w:ind w:left="388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2F2AC7">
              <w:rPr>
                <w:rFonts w:asciiTheme="minorHAnsi" w:eastAsia="Cambria" w:hAnsiTheme="minorHAnsi" w:cstheme="minorHAnsi"/>
                <w:spacing w:val="7"/>
                <w:sz w:val="22"/>
                <w:szCs w:val="22"/>
              </w:rPr>
              <w:t>22</w:t>
            </w:r>
            <w:r w:rsidRPr="002F2AC7">
              <w:rPr>
                <w:rFonts w:asciiTheme="minorHAnsi" w:eastAsia="Cambria" w:hAnsiTheme="minorHAnsi" w:cstheme="minorHAnsi"/>
                <w:spacing w:val="10"/>
                <w:sz w:val="22"/>
                <w:szCs w:val="22"/>
              </w:rPr>
              <w:t>0</w:t>
            </w:r>
            <w:r w:rsidRPr="002F2AC7">
              <w:rPr>
                <w:rFonts w:asciiTheme="minorHAnsi" w:eastAsia="Cambria" w:hAnsiTheme="minorHAnsi" w:cstheme="minorHAnsi"/>
                <w:spacing w:val="8"/>
                <w:sz w:val="22"/>
                <w:szCs w:val="22"/>
              </w:rPr>
              <w:t>/</w:t>
            </w:r>
            <w:r w:rsidRPr="002F2AC7">
              <w:rPr>
                <w:rFonts w:asciiTheme="minorHAnsi" w:eastAsia="Cambria" w:hAnsiTheme="minorHAnsi" w:cstheme="minorHAnsi"/>
                <w:spacing w:val="10"/>
                <w:sz w:val="22"/>
                <w:szCs w:val="22"/>
              </w:rPr>
              <w:t>1</w:t>
            </w:r>
            <w:r w:rsidRPr="002F2AC7">
              <w:rPr>
                <w:rFonts w:asciiTheme="minorHAnsi" w:eastAsia="Cambria" w:hAnsiTheme="minorHAnsi" w:cstheme="minorHAnsi"/>
                <w:spacing w:val="7"/>
                <w:sz w:val="22"/>
                <w:szCs w:val="22"/>
              </w:rPr>
              <w:t>3</w:t>
            </w:r>
            <w:r w:rsidRPr="002F2AC7">
              <w:rPr>
                <w:rFonts w:asciiTheme="minorHAnsi" w:eastAsia="Cambria" w:hAnsiTheme="minorHAnsi" w:cstheme="minorHAnsi"/>
                <w:spacing w:val="10"/>
                <w:sz w:val="22"/>
                <w:szCs w:val="22"/>
              </w:rPr>
              <w:t>2</w:t>
            </w:r>
            <w:r w:rsidRPr="002F2AC7">
              <w:rPr>
                <w:rFonts w:asciiTheme="minorHAnsi" w:eastAsia="Cambria" w:hAnsiTheme="minorHAnsi" w:cstheme="minorHAnsi"/>
                <w:spacing w:val="7"/>
                <w:sz w:val="22"/>
                <w:szCs w:val="22"/>
              </w:rPr>
              <w:t>K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V</w:t>
            </w:r>
            <w:r w:rsidRPr="002F2AC7">
              <w:rPr>
                <w:rFonts w:asciiTheme="minorHAnsi" w:eastAsia="Cambri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0"/>
                <w:sz w:val="22"/>
                <w:szCs w:val="22"/>
              </w:rPr>
              <w:t>G</w:t>
            </w:r>
            <w:r w:rsidRPr="002F2AC7">
              <w:rPr>
                <w:rFonts w:asciiTheme="minorHAnsi" w:eastAsia="Cambria" w:hAnsiTheme="minorHAnsi" w:cstheme="minorHAnsi"/>
                <w:spacing w:val="9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7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0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pacing w:val="7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8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9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7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10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0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7"/>
                <w:sz w:val="22"/>
                <w:szCs w:val="22"/>
              </w:rPr>
              <w:t>4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8</w:t>
            </w:r>
          </w:p>
          <w:p w14:paraId="0193421D" w14:textId="77777777" w:rsidR="000816E3" w:rsidRPr="002F2AC7" w:rsidRDefault="00C37F79" w:rsidP="002F2AC7">
            <w:pPr>
              <w:spacing w:before="16"/>
              <w:ind w:left="28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2F2AC7">
              <w:rPr>
                <w:rFonts w:asciiTheme="minorHAnsi" w:eastAsia="Verdana" w:hAnsiTheme="minorHAnsi" w:cstheme="minorHAnsi"/>
                <w:sz w:val="22"/>
                <w:szCs w:val="22"/>
              </w:rPr>
              <w:t>•</w:t>
            </w:r>
          </w:p>
        </w:tc>
      </w:tr>
      <w:tr w:rsidR="002F2AC7" w:rsidRPr="002F2AC7" w14:paraId="36F61D4F" w14:textId="77777777" w:rsidTr="002F2AC7">
        <w:trPr>
          <w:trHeight w:hRule="exact" w:val="359"/>
        </w:trPr>
        <w:tc>
          <w:tcPr>
            <w:tcW w:w="10858" w:type="dxa"/>
            <w:vMerge/>
            <w:tcBorders>
              <w:left w:val="nil"/>
              <w:right w:val="nil"/>
            </w:tcBorders>
            <w:shd w:val="clear" w:color="auto" w:fill="auto"/>
          </w:tcPr>
          <w:p w14:paraId="280DDD78" w14:textId="77777777" w:rsidR="000816E3" w:rsidRPr="002F2AC7" w:rsidRDefault="000816E3" w:rsidP="002F2A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F2AC7" w:rsidRPr="002F2AC7" w14:paraId="1B3B30AB" w14:textId="77777777" w:rsidTr="002F2AC7">
        <w:trPr>
          <w:trHeight w:hRule="exact" w:val="2080"/>
        </w:trPr>
        <w:tc>
          <w:tcPr>
            <w:tcW w:w="10858" w:type="dxa"/>
            <w:vMerge/>
            <w:tcBorders>
              <w:left w:val="nil"/>
              <w:right w:val="nil"/>
            </w:tcBorders>
            <w:shd w:val="clear" w:color="auto" w:fill="auto"/>
          </w:tcPr>
          <w:p w14:paraId="1ACF3BF0" w14:textId="77777777" w:rsidR="000816E3" w:rsidRPr="002F2AC7" w:rsidRDefault="000816E3" w:rsidP="002F2A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F2AC7" w:rsidRPr="002F2AC7" w14:paraId="0F7531CA" w14:textId="77777777" w:rsidTr="002F2AC7">
        <w:trPr>
          <w:trHeight w:hRule="exact" w:val="408"/>
        </w:trPr>
        <w:tc>
          <w:tcPr>
            <w:tcW w:w="10858" w:type="dxa"/>
            <w:vMerge/>
            <w:tcBorders>
              <w:left w:val="nil"/>
              <w:right w:val="nil"/>
            </w:tcBorders>
            <w:shd w:val="clear" w:color="auto" w:fill="auto"/>
          </w:tcPr>
          <w:p w14:paraId="48C6D8BA" w14:textId="77777777" w:rsidR="000816E3" w:rsidRPr="002F2AC7" w:rsidRDefault="000816E3" w:rsidP="002F2A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F2AC7" w:rsidRPr="002F2AC7" w14:paraId="1009EEC6" w14:textId="77777777" w:rsidTr="002F2AC7">
        <w:trPr>
          <w:trHeight w:hRule="exact" w:val="258"/>
        </w:trPr>
        <w:tc>
          <w:tcPr>
            <w:tcW w:w="10858" w:type="dxa"/>
            <w:vMerge/>
            <w:tcBorders>
              <w:left w:val="nil"/>
              <w:right w:val="nil"/>
            </w:tcBorders>
            <w:shd w:val="clear" w:color="auto" w:fill="auto"/>
          </w:tcPr>
          <w:p w14:paraId="1E03BA2C" w14:textId="77777777" w:rsidR="000816E3" w:rsidRPr="002F2AC7" w:rsidRDefault="000816E3" w:rsidP="002F2A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F2AC7" w:rsidRPr="002F2AC7" w14:paraId="40A71944" w14:textId="77777777" w:rsidTr="002F2AC7">
        <w:trPr>
          <w:trHeight w:hRule="exact" w:val="651"/>
        </w:trPr>
        <w:tc>
          <w:tcPr>
            <w:tcW w:w="10858" w:type="dxa"/>
            <w:vMerge/>
            <w:tcBorders>
              <w:left w:val="nil"/>
              <w:right w:val="nil"/>
            </w:tcBorders>
            <w:shd w:val="clear" w:color="auto" w:fill="auto"/>
          </w:tcPr>
          <w:p w14:paraId="6819CBAA" w14:textId="77777777" w:rsidR="000816E3" w:rsidRPr="002F2AC7" w:rsidRDefault="000816E3" w:rsidP="002F2A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F2AC7" w:rsidRPr="002F2AC7" w14:paraId="255EEC46" w14:textId="77777777" w:rsidTr="002F2AC7">
        <w:trPr>
          <w:trHeight w:hRule="exact" w:val="389"/>
        </w:trPr>
        <w:tc>
          <w:tcPr>
            <w:tcW w:w="10858" w:type="dxa"/>
            <w:vMerge/>
            <w:tcBorders>
              <w:left w:val="nil"/>
              <w:right w:val="nil"/>
            </w:tcBorders>
            <w:shd w:val="clear" w:color="auto" w:fill="auto"/>
          </w:tcPr>
          <w:p w14:paraId="65811DBE" w14:textId="77777777" w:rsidR="000816E3" w:rsidRPr="002F2AC7" w:rsidRDefault="000816E3" w:rsidP="002F2A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F2AC7" w:rsidRPr="002F2AC7" w14:paraId="66C0EC72" w14:textId="77777777" w:rsidTr="002F2AC7">
        <w:trPr>
          <w:trHeight w:hRule="exact" w:val="651"/>
        </w:trPr>
        <w:tc>
          <w:tcPr>
            <w:tcW w:w="10858" w:type="dxa"/>
            <w:vMerge/>
            <w:tcBorders>
              <w:left w:val="nil"/>
              <w:right w:val="nil"/>
            </w:tcBorders>
            <w:shd w:val="clear" w:color="auto" w:fill="auto"/>
          </w:tcPr>
          <w:p w14:paraId="459B02A2" w14:textId="77777777" w:rsidR="000816E3" w:rsidRPr="002F2AC7" w:rsidRDefault="000816E3" w:rsidP="002F2A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F2AC7" w:rsidRPr="002F2AC7" w14:paraId="1AF3F6F0" w14:textId="77777777" w:rsidTr="002F2AC7">
        <w:trPr>
          <w:trHeight w:hRule="exact" w:val="389"/>
        </w:trPr>
        <w:tc>
          <w:tcPr>
            <w:tcW w:w="10858" w:type="dxa"/>
            <w:vMerge/>
            <w:tcBorders>
              <w:left w:val="nil"/>
              <w:right w:val="nil"/>
            </w:tcBorders>
            <w:shd w:val="clear" w:color="auto" w:fill="auto"/>
          </w:tcPr>
          <w:p w14:paraId="123BCB53" w14:textId="77777777" w:rsidR="000816E3" w:rsidRPr="002F2AC7" w:rsidRDefault="000816E3" w:rsidP="002F2A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F2AC7" w:rsidRPr="002F2AC7" w14:paraId="054B72A8" w14:textId="77777777" w:rsidTr="002F2AC7">
        <w:trPr>
          <w:trHeight w:hRule="exact" w:val="520"/>
        </w:trPr>
        <w:tc>
          <w:tcPr>
            <w:tcW w:w="10858" w:type="dxa"/>
            <w:vMerge/>
            <w:tcBorders>
              <w:left w:val="nil"/>
              <w:right w:val="nil"/>
            </w:tcBorders>
            <w:shd w:val="clear" w:color="auto" w:fill="auto"/>
          </w:tcPr>
          <w:p w14:paraId="1C55091E" w14:textId="77777777" w:rsidR="000816E3" w:rsidRPr="002F2AC7" w:rsidRDefault="000816E3" w:rsidP="002F2A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F2AC7" w:rsidRPr="002F2AC7" w14:paraId="02831824" w14:textId="77777777" w:rsidTr="002F2AC7">
        <w:trPr>
          <w:trHeight w:hRule="exact" w:val="244"/>
        </w:trPr>
        <w:tc>
          <w:tcPr>
            <w:tcW w:w="1085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7A57B2" w14:textId="77777777" w:rsidR="000816E3" w:rsidRPr="002F2AC7" w:rsidRDefault="000816E3" w:rsidP="002F2A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F2AC7" w:rsidRPr="002F2AC7" w14:paraId="4A6363D4" w14:textId="77777777" w:rsidTr="002F2AC7">
        <w:trPr>
          <w:trHeight w:hRule="exact" w:val="300"/>
        </w:trPr>
        <w:tc>
          <w:tcPr>
            <w:tcW w:w="10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1D3B3" w14:textId="77777777" w:rsidR="000816E3" w:rsidRPr="002F2AC7" w:rsidRDefault="00C37F79" w:rsidP="002F2AC7">
            <w:pPr>
              <w:spacing w:before="50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U</w:t>
            </w:r>
            <w:r w:rsidRPr="002F2AC7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TI</w:t>
            </w:r>
            <w:r w:rsidRPr="002F2AC7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</w:t>
            </w:r>
          </w:p>
        </w:tc>
      </w:tr>
      <w:tr w:rsidR="002F2AC7" w:rsidRPr="002F2AC7" w14:paraId="3F69BF0F" w14:textId="77777777" w:rsidTr="002F2AC7">
        <w:trPr>
          <w:trHeight w:hRule="exact" w:val="600"/>
        </w:trPr>
        <w:tc>
          <w:tcPr>
            <w:tcW w:w="10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998DA" w14:textId="77777777" w:rsidR="000816E3" w:rsidRPr="002F2AC7" w:rsidRDefault="00C37F79" w:rsidP="002F2AC7">
            <w:pPr>
              <w:spacing w:before="39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2F2AC7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2F2AC7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B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(El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&amp;</w:t>
            </w:r>
            <w:r w:rsidRPr="002F2AC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mmu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tio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gi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er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g)</w:t>
            </w:r>
            <w:r w:rsidRPr="002F2AC7">
              <w:rPr>
                <w:rFonts w:asciiTheme="minorHAnsi" w:eastAsia="Cambria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f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om</w:t>
            </w:r>
            <w:r w:rsidRPr="002F2AC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iv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er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ity</w:t>
            </w:r>
            <w:r w:rsidRPr="002F2AC7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of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K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aka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2F2AC7">
              <w:rPr>
                <w:rFonts w:asciiTheme="minorHAnsi" w:eastAsia="Cambri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di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:</w:t>
            </w:r>
            <w:r w:rsidRPr="002F2AC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2001</w:t>
            </w:r>
          </w:p>
        </w:tc>
      </w:tr>
      <w:tr w:rsidR="002F2AC7" w:rsidRPr="002F2AC7" w14:paraId="088DC8FE" w14:textId="77777777" w:rsidTr="002F2AC7">
        <w:trPr>
          <w:trHeight w:hRule="exact" w:val="300"/>
        </w:trPr>
        <w:tc>
          <w:tcPr>
            <w:tcW w:w="10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37073" w14:textId="77777777" w:rsidR="000816E3" w:rsidRPr="002F2AC7" w:rsidRDefault="00C37F79" w:rsidP="002F2AC7">
            <w:pPr>
              <w:spacing w:before="50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IT</w:t>
            </w:r>
            <w:r w:rsidRPr="002F2AC7">
              <w:rPr>
                <w:rFonts w:asciiTheme="minorHAnsi" w:eastAsia="Cambria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SK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LLS</w:t>
            </w:r>
          </w:p>
        </w:tc>
      </w:tr>
      <w:tr w:rsidR="002F2AC7" w:rsidRPr="002F2AC7" w14:paraId="214CF903" w14:textId="77777777" w:rsidTr="002F2AC7">
        <w:trPr>
          <w:trHeight w:hRule="exact" w:val="600"/>
        </w:trPr>
        <w:tc>
          <w:tcPr>
            <w:tcW w:w="10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46A40" w14:textId="77777777" w:rsidR="000816E3" w:rsidRPr="002F2AC7" w:rsidRDefault="00C37F79" w:rsidP="002F2AC7">
            <w:pPr>
              <w:spacing w:before="39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2F2AC7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2F2AC7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j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ffi</w:t>
            </w:r>
            <w:r w:rsidRPr="002F2AC7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(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W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d,</w:t>
            </w:r>
            <w:r w:rsidRPr="002F2AC7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Acc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ss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2F2AC7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&amp;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ow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er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P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oi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t)</w:t>
            </w:r>
          </w:p>
        </w:tc>
      </w:tr>
      <w:tr w:rsidR="002F2AC7" w:rsidRPr="002F2AC7" w14:paraId="239B124C" w14:textId="77777777" w:rsidTr="002F2AC7">
        <w:trPr>
          <w:trHeight w:hRule="exact" w:val="300"/>
        </w:trPr>
        <w:tc>
          <w:tcPr>
            <w:tcW w:w="10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9A0D0" w14:textId="77777777" w:rsidR="000816E3" w:rsidRPr="002F2AC7" w:rsidRDefault="00C37F79" w:rsidP="002F2AC7">
            <w:pPr>
              <w:spacing w:before="50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PER</w:t>
            </w:r>
            <w:r w:rsidRPr="002F2AC7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SO</w:t>
            </w:r>
            <w:r w:rsidRPr="002F2AC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AL</w:t>
            </w:r>
            <w:r w:rsidRPr="002F2AC7">
              <w:rPr>
                <w:rFonts w:asciiTheme="minorHAnsi" w:eastAsia="Cambria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AI</w:t>
            </w:r>
            <w:r w:rsidRPr="002F2AC7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</w:t>
            </w:r>
          </w:p>
        </w:tc>
      </w:tr>
      <w:tr w:rsidR="002F2AC7" w:rsidRPr="002F2AC7" w14:paraId="0C33C1B2" w14:textId="77777777" w:rsidTr="002F2AC7">
        <w:trPr>
          <w:trHeight w:hRule="exact" w:val="695"/>
        </w:trPr>
        <w:tc>
          <w:tcPr>
            <w:tcW w:w="10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9B312" w14:textId="77777777" w:rsidR="000816E3" w:rsidRPr="002F2AC7" w:rsidRDefault="00C37F79" w:rsidP="002F2AC7">
            <w:pPr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te</w:t>
            </w:r>
            <w:r w:rsidRPr="002F2AC7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2F2AC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B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th                                       </w:t>
            </w:r>
            <w:r w:rsidRPr="002F2AC7">
              <w:rPr>
                <w:rFonts w:asciiTheme="minorHAnsi" w:eastAsia="Cambria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12</w:t>
            </w:r>
            <w:r w:rsidRPr="002F2AC7">
              <w:rPr>
                <w:rFonts w:asciiTheme="minorHAnsi" w:eastAsia="Cambria" w:hAnsiTheme="minorHAnsi" w:cstheme="minorHAnsi"/>
                <w:spacing w:val="-1"/>
                <w:position w:val="5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position w:val="5"/>
                <w:sz w:val="22"/>
                <w:szCs w:val="22"/>
              </w:rPr>
              <w:t>h</w:t>
            </w:r>
            <w:r w:rsidRPr="002F2AC7">
              <w:rPr>
                <w:rFonts w:asciiTheme="minorHAnsi" w:eastAsia="Cambria" w:hAnsiTheme="minorHAnsi" w:cstheme="minorHAnsi"/>
                <w:spacing w:val="12"/>
                <w:position w:val="5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ov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be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1981</w:t>
            </w:r>
          </w:p>
          <w:p w14:paraId="67F77BA0" w14:textId="77777777" w:rsidR="000816E3" w:rsidRPr="002F2AC7" w:rsidRDefault="00C37F79" w:rsidP="002F2AC7">
            <w:pPr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dd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re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                                                </w:t>
            </w:r>
            <w:r w:rsidRPr="002F2AC7">
              <w:rPr>
                <w:rFonts w:asciiTheme="minorHAnsi" w:eastAsia="Cambria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P.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  <w:r w:rsidRPr="002F2AC7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B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x:</w:t>
            </w:r>
            <w:r w:rsidRPr="002F2AC7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x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xx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x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x,</w:t>
            </w:r>
            <w:r w:rsidRPr="002F2AC7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2F2AC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Dh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2F2AC7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4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b</w:t>
            </w:r>
            <w:r w:rsidRPr="002F2AC7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m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2F2AC7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2F2AC7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  <w:p w14:paraId="1C4E8AE9" w14:textId="77777777" w:rsidR="000816E3" w:rsidRPr="002F2AC7" w:rsidRDefault="00C37F79" w:rsidP="002F2AC7">
            <w:pPr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2F2AC7">
              <w:rPr>
                <w:rFonts w:asciiTheme="minorHAnsi" w:eastAsia="Cambria" w:hAnsiTheme="minorHAnsi" w:cstheme="minorHAnsi"/>
                <w:spacing w:val="1"/>
                <w:position w:val="-1"/>
                <w:sz w:val="22"/>
                <w:szCs w:val="22"/>
              </w:rPr>
              <w:t>La</w:t>
            </w:r>
            <w:r w:rsidRPr="002F2AC7">
              <w:rPr>
                <w:rFonts w:asciiTheme="minorHAnsi" w:eastAsia="Cambria" w:hAnsiTheme="minorHAnsi" w:cstheme="minorHAnsi"/>
                <w:spacing w:val="-1"/>
                <w:position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position w:val="-1"/>
                <w:sz w:val="22"/>
                <w:szCs w:val="22"/>
              </w:rPr>
              <w:t>gu</w:t>
            </w:r>
            <w:r w:rsidRPr="002F2AC7">
              <w:rPr>
                <w:rFonts w:asciiTheme="minorHAnsi" w:eastAsia="Cambria" w:hAnsiTheme="minorHAnsi" w:cstheme="minorHAnsi"/>
                <w:spacing w:val="1"/>
                <w:position w:val="-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position w:val="-1"/>
                <w:sz w:val="22"/>
                <w:szCs w:val="22"/>
              </w:rPr>
              <w:t>g</w:t>
            </w:r>
            <w:r w:rsidRPr="002F2AC7">
              <w:rPr>
                <w:rFonts w:asciiTheme="minorHAnsi" w:eastAsia="Cambri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position w:val="-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spacing w:val="-9"/>
                <w:position w:val="-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2"/>
                <w:position w:val="-1"/>
                <w:sz w:val="22"/>
                <w:szCs w:val="22"/>
              </w:rPr>
              <w:t>K</w:t>
            </w:r>
            <w:r w:rsidRPr="002F2AC7">
              <w:rPr>
                <w:rFonts w:asciiTheme="minorHAnsi" w:eastAsia="Cambria" w:hAnsiTheme="minorHAnsi" w:cstheme="minorHAnsi"/>
                <w:spacing w:val="-1"/>
                <w:position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2"/>
                <w:position w:val="-1"/>
                <w:sz w:val="22"/>
                <w:szCs w:val="22"/>
              </w:rPr>
              <w:t>o</w:t>
            </w:r>
            <w:r w:rsidRPr="002F2AC7">
              <w:rPr>
                <w:rFonts w:asciiTheme="minorHAnsi" w:eastAsia="Cambria" w:hAnsiTheme="minorHAnsi" w:cstheme="minorHAnsi"/>
                <w:spacing w:val="-1"/>
                <w:position w:val="-1"/>
                <w:sz w:val="22"/>
                <w:szCs w:val="22"/>
              </w:rPr>
              <w:t>w</w:t>
            </w:r>
            <w:r w:rsidRPr="002F2AC7">
              <w:rPr>
                <w:rFonts w:asciiTheme="minorHAnsi" w:eastAsia="Cambria" w:hAnsiTheme="minorHAnsi" w:cstheme="minorHAnsi"/>
                <w:position w:val="-1"/>
                <w:sz w:val="22"/>
                <w:szCs w:val="22"/>
              </w:rPr>
              <w:t xml:space="preserve">n                            </w:t>
            </w:r>
            <w:r w:rsidRPr="002F2AC7">
              <w:rPr>
                <w:rFonts w:asciiTheme="minorHAnsi" w:eastAsia="Cambria" w:hAnsiTheme="minorHAnsi" w:cstheme="minorHAnsi"/>
                <w:spacing w:val="39"/>
                <w:position w:val="-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position w:val="-1"/>
                <w:sz w:val="22"/>
                <w:szCs w:val="22"/>
              </w:rPr>
              <w:t>E</w:t>
            </w:r>
            <w:r w:rsidRPr="002F2AC7">
              <w:rPr>
                <w:rFonts w:asciiTheme="minorHAnsi" w:eastAsia="Cambria" w:hAnsiTheme="minorHAnsi" w:cstheme="minorHAnsi"/>
                <w:spacing w:val="-1"/>
                <w:position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position w:val="-1"/>
                <w:sz w:val="22"/>
                <w:szCs w:val="22"/>
              </w:rPr>
              <w:t>g</w:t>
            </w:r>
            <w:r w:rsidRPr="002F2AC7">
              <w:rPr>
                <w:rFonts w:asciiTheme="minorHAnsi" w:eastAsia="Cambria" w:hAnsiTheme="minorHAnsi" w:cstheme="minorHAnsi"/>
                <w:spacing w:val="1"/>
                <w:position w:val="-1"/>
                <w:sz w:val="22"/>
                <w:szCs w:val="22"/>
              </w:rPr>
              <w:t>l</w:t>
            </w:r>
            <w:r w:rsidRPr="002F2AC7">
              <w:rPr>
                <w:rFonts w:asciiTheme="minorHAnsi" w:eastAsia="Cambria" w:hAnsiTheme="minorHAnsi" w:cstheme="minorHAnsi"/>
                <w:position w:val="-1"/>
                <w:sz w:val="22"/>
                <w:szCs w:val="22"/>
              </w:rPr>
              <w:t>i</w:t>
            </w:r>
            <w:r w:rsidRPr="002F2AC7">
              <w:rPr>
                <w:rFonts w:asciiTheme="minorHAnsi" w:eastAsia="Cambria" w:hAnsiTheme="minorHAnsi" w:cstheme="minorHAnsi"/>
                <w:spacing w:val="1"/>
                <w:position w:val="-1"/>
                <w:sz w:val="22"/>
                <w:szCs w:val="22"/>
              </w:rPr>
              <w:t>s</w:t>
            </w:r>
            <w:r w:rsidRPr="002F2AC7">
              <w:rPr>
                <w:rFonts w:asciiTheme="minorHAnsi" w:eastAsia="Cambria" w:hAnsiTheme="minorHAnsi" w:cstheme="minorHAnsi"/>
                <w:position w:val="-1"/>
                <w:sz w:val="22"/>
                <w:szCs w:val="22"/>
              </w:rPr>
              <w:t>h</w:t>
            </w:r>
            <w:r w:rsidRPr="002F2AC7">
              <w:rPr>
                <w:rFonts w:asciiTheme="minorHAnsi" w:eastAsia="Cambria" w:hAnsiTheme="minorHAnsi" w:cstheme="minorHAnsi"/>
                <w:spacing w:val="-6"/>
                <w:position w:val="-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spacing w:val="1"/>
                <w:position w:val="-1"/>
                <w:sz w:val="22"/>
                <w:szCs w:val="22"/>
              </w:rPr>
              <w:t>a</w:t>
            </w:r>
            <w:r w:rsidRPr="002F2AC7">
              <w:rPr>
                <w:rFonts w:asciiTheme="minorHAnsi" w:eastAsia="Cambria" w:hAnsiTheme="minorHAnsi" w:cstheme="minorHAnsi"/>
                <w:spacing w:val="-1"/>
                <w:position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position w:val="-1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2F2AC7">
              <w:rPr>
                <w:rFonts w:asciiTheme="minorHAnsi" w:eastAsia="Cambria" w:hAnsiTheme="minorHAnsi" w:cstheme="minorHAnsi"/>
                <w:position w:val="-1"/>
                <w:sz w:val="22"/>
                <w:szCs w:val="22"/>
              </w:rPr>
              <w:t>Hi</w:t>
            </w:r>
            <w:r w:rsidRPr="002F2AC7">
              <w:rPr>
                <w:rFonts w:asciiTheme="minorHAnsi" w:eastAsia="Cambria" w:hAnsiTheme="minorHAnsi" w:cstheme="minorHAnsi"/>
                <w:spacing w:val="-1"/>
                <w:position w:val="-1"/>
                <w:sz w:val="22"/>
                <w:szCs w:val="22"/>
              </w:rPr>
              <w:t>n</w:t>
            </w:r>
            <w:r w:rsidRPr="002F2AC7">
              <w:rPr>
                <w:rFonts w:asciiTheme="minorHAnsi" w:eastAsia="Cambria" w:hAnsiTheme="minorHAnsi" w:cstheme="minorHAnsi"/>
                <w:spacing w:val="2"/>
                <w:position w:val="-1"/>
                <w:sz w:val="22"/>
                <w:szCs w:val="22"/>
              </w:rPr>
              <w:t>d</w:t>
            </w:r>
            <w:r w:rsidRPr="002F2AC7">
              <w:rPr>
                <w:rFonts w:asciiTheme="minorHAnsi" w:eastAsia="Cambria" w:hAnsiTheme="minorHAnsi" w:cstheme="minorHAnsi"/>
                <w:position w:val="-1"/>
                <w:sz w:val="22"/>
                <w:szCs w:val="22"/>
              </w:rPr>
              <w:t>i</w:t>
            </w:r>
          </w:p>
        </w:tc>
      </w:tr>
    </w:tbl>
    <w:p w14:paraId="389A9438" w14:textId="77777777" w:rsidR="00C37F79" w:rsidRPr="002F2AC7" w:rsidRDefault="00C37F79" w:rsidP="002F2AC7">
      <w:pPr>
        <w:rPr>
          <w:rFonts w:asciiTheme="minorHAnsi" w:hAnsiTheme="minorHAnsi" w:cstheme="minorHAnsi"/>
          <w:sz w:val="22"/>
          <w:szCs w:val="22"/>
        </w:rPr>
      </w:pPr>
    </w:p>
    <w:sectPr w:rsidR="00C37F79" w:rsidRPr="002F2AC7">
      <w:type w:val="continuous"/>
      <w:pgSz w:w="12240" w:h="15840"/>
      <w:pgMar w:top="460" w:right="58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2C4AE8"/>
    <w:multiLevelType w:val="multilevel"/>
    <w:tmpl w:val="D268611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6E3"/>
    <w:rsid w:val="000816E3"/>
    <w:rsid w:val="002F2AC7"/>
    <w:rsid w:val="00C3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7C877"/>
  <w15:docId w15:val="{93CD40AB-1AAA-4772-99AF-B112610E3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430</Words>
  <Characters>2452</Characters>
  <Application>Microsoft Office Word</Application>
  <DocSecurity>0</DocSecurity>
  <Lines>20</Lines>
  <Paragraphs>5</Paragraphs>
  <ScaleCrop>false</ScaleCrop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2021-06-22T07:48:00Z</dcterms:created>
  <dcterms:modified xsi:type="dcterms:W3CDTF">2021-06-22T07:50:00Z</dcterms:modified>
</cp:coreProperties>
</file>